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04E" w:rsidRPr="000958F1" w:rsidRDefault="006725B4" w:rsidP="00BF61B8">
      <w:pPr>
        <w:ind w:left="-900" w:right="-810"/>
        <w:jc w:val="center"/>
        <w:rPr>
          <w:rFonts w:ascii="Times New Roman" w:hAnsi="Times New Roman" w:cs="Times New Roman"/>
          <w:b/>
          <w:sz w:val="26"/>
          <w:szCs w:val="26"/>
        </w:rPr>
      </w:pPr>
      <w:r w:rsidRPr="000958F1">
        <w:rPr>
          <w:rFonts w:ascii="Times New Roman" w:hAnsi="Times New Roman" w:cs="Times New Roman"/>
          <w:b/>
          <w:sz w:val="26"/>
          <w:szCs w:val="26"/>
        </w:rPr>
        <w:t>HƯỚNG DẪN</w:t>
      </w:r>
      <w:r w:rsidR="00A80801" w:rsidRPr="000958F1">
        <w:rPr>
          <w:rFonts w:ascii="Times New Roman" w:hAnsi="Times New Roman" w:cs="Times New Roman"/>
          <w:b/>
          <w:sz w:val="26"/>
          <w:szCs w:val="26"/>
        </w:rPr>
        <w:t xml:space="preserve"> ÔN TẬP</w:t>
      </w:r>
      <w:r w:rsidRPr="000958F1">
        <w:rPr>
          <w:rFonts w:ascii="Times New Roman" w:hAnsi="Times New Roman" w:cs="Times New Roman"/>
          <w:b/>
          <w:sz w:val="26"/>
          <w:szCs w:val="26"/>
        </w:rPr>
        <w:t xml:space="preserve"> KIỂM TRA</w:t>
      </w:r>
      <w:r w:rsidR="00A80801" w:rsidRPr="000958F1">
        <w:rPr>
          <w:rFonts w:ascii="Times New Roman" w:hAnsi="Times New Roman" w:cs="Times New Roman"/>
          <w:b/>
          <w:sz w:val="26"/>
          <w:szCs w:val="26"/>
        </w:rPr>
        <w:t xml:space="preserve"> CUỐ</w:t>
      </w:r>
      <w:r w:rsidR="00622B12" w:rsidRPr="000958F1">
        <w:rPr>
          <w:rFonts w:ascii="Times New Roman" w:hAnsi="Times New Roman" w:cs="Times New Roman"/>
          <w:b/>
          <w:sz w:val="26"/>
          <w:szCs w:val="26"/>
        </w:rPr>
        <w:t>I KÌ 1 – NĂM 2025-2026</w:t>
      </w:r>
    </w:p>
    <w:p w:rsidR="00A32D0C" w:rsidRPr="000958F1" w:rsidRDefault="006725B4" w:rsidP="00BF61B8">
      <w:pPr>
        <w:ind w:left="-900" w:right="-810"/>
        <w:jc w:val="center"/>
        <w:rPr>
          <w:rFonts w:ascii="Times New Roman" w:hAnsi="Times New Roman" w:cs="Times New Roman"/>
          <w:b/>
          <w:sz w:val="26"/>
          <w:szCs w:val="26"/>
        </w:rPr>
      </w:pPr>
      <w:r w:rsidRPr="000958F1">
        <w:rPr>
          <w:rFonts w:ascii="Times New Roman" w:hAnsi="Times New Roman" w:cs="Times New Roman"/>
          <w:b/>
          <w:sz w:val="26"/>
          <w:szCs w:val="26"/>
        </w:rPr>
        <w:t>MÔN CÔNG NGHỆ 6</w:t>
      </w:r>
    </w:p>
    <w:p w:rsidR="00B816AD" w:rsidRPr="000958F1" w:rsidRDefault="00B816AD" w:rsidP="00B816AD">
      <w:pPr>
        <w:ind w:left="-900" w:right="-810"/>
        <w:rPr>
          <w:rFonts w:ascii="Times New Roman" w:hAnsi="Times New Roman" w:cs="Times New Roman"/>
          <w:b/>
          <w:sz w:val="26"/>
          <w:szCs w:val="26"/>
        </w:rPr>
      </w:pPr>
      <w:r w:rsidRPr="000958F1">
        <w:rPr>
          <w:rFonts w:ascii="Times New Roman" w:hAnsi="Times New Roman" w:cs="Times New Roman"/>
          <w:b/>
          <w:sz w:val="26"/>
          <w:szCs w:val="26"/>
        </w:rPr>
        <w:t xml:space="preserve">I. Hình thức kiểm tra: </w:t>
      </w:r>
      <w:r w:rsidRPr="000958F1">
        <w:rPr>
          <w:rFonts w:ascii="Times New Roman" w:hAnsi="Times New Roman" w:cs="Times New Roman"/>
          <w:sz w:val="26"/>
          <w:szCs w:val="26"/>
        </w:rPr>
        <w:t>Trắc nghiệm kết hợp tự luận</w:t>
      </w:r>
    </w:p>
    <w:p w:rsidR="00B816AD" w:rsidRPr="000958F1" w:rsidRDefault="00B816AD" w:rsidP="00B816AD">
      <w:pPr>
        <w:ind w:left="-900" w:right="-810"/>
        <w:rPr>
          <w:rFonts w:ascii="Times New Roman" w:hAnsi="Times New Roman" w:cs="Times New Roman"/>
          <w:b/>
          <w:sz w:val="26"/>
          <w:szCs w:val="26"/>
        </w:rPr>
      </w:pPr>
      <w:r w:rsidRPr="000958F1">
        <w:rPr>
          <w:rFonts w:ascii="Times New Roman" w:hAnsi="Times New Roman" w:cs="Times New Roman"/>
          <w:b/>
          <w:sz w:val="26"/>
          <w:szCs w:val="26"/>
        </w:rPr>
        <w:t>II. Giới hạn ôn tập.</w:t>
      </w:r>
    </w:p>
    <w:p w:rsidR="00A80801" w:rsidRPr="000958F1" w:rsidRDefault="00A80801" w:rsidP="004B027C">
      <w:pPr>
        <w:ind w:left="-900" w:right="-810"/>
        <w:rPr>
          <w:rFonts w:ascii="Times New Roman" w:hAnsi="Times New Roman" w:cs="Times New Roman"/>
          <w:sz w:val="26"/>
          <w:szCs w:val="26"/>
        </w:rPr>
      </w:pPr>
      <w:r w:rsidRPr="000958F1">
        <w:rPr>
          <w:rFonts w:ascii="Times New Roman" w:hAnsi="Times New Roman" w:cs="Times New Roman"/>
          <w:sz w:val="26"/>
          <w:szCs w:val="26"/>
        </w:rPr>
        <w:t>* Tự luận</w:t>
      </w:r>
      <w:r w:rsidR="00B816AD" w:rsidRPr="000958F1">
        <w:rPr>
          <w:rFonts w:ascii="Times New Roman" w:hAnsi="Times New Roman" w:cs="Times New Roman"/>
          <w:sz w:val="26"/>
          <w:szCs w:val="26"/>
        </w:rPr>
        <w:t xml:space="preserve"> (</w:t>
      </w:r>
      <w:r w:rsidR="006E66A5" w:rsidRPr="000958F1">
        <w:rPr>
          <w:rFonts w:ascii="Times New Roman" w:hAnsi="Times New Roman" w:cs="Times New Roman"/>
          <w:sz w:val="26"/>
          <w:szCs w:val="26"/>
        </w:rPr>
        <w:t>bài 4 và bài 5)</w:t>
      </w:r>
      <w:r w:rsidR="00C93D2D" w:rsidRPr="000958F1">
        <w:rPr>
          <w:rFonts w:ascii="Times New Roman" w:hAnsi="Times New Roman" w:cs="Times New Roman"/>
          <w:sz w:val="26"/>
          <w:szCs w:val="26"/>
        </w:rPr>
        <w:t xml:space="preserve"> </w:t>
      </w:r>
    </w:p>
    <w:p w:rsidR="004B027C" w:rsidRPr="000958F1" w:rsidRDefault="00B816AD" w:rsidP="004B027C">
      <w:pPr>
        <w:ind w:left="-900" w:right="-810"/>
        <w:rPr>
          <w:rFonts w:ascii="Times New Roman" w:hAnsi="Times New Roman" w:cs="Times New Roman"/>
          <w:sz w:val="26"/>
          <w:szCs w:val="26"/>
        </w:rPr>
      </w:pPr>
      <w:r w:rsidRPr="000958F1">
        <w:rPr>
          <w:rFonts w:ascii="Times New Roman" w:hAnsi="Times New Roman" w:cs="Times New Roman"/>
          <w:sz w:val="26"/>
          <w:szCs w:val="26"/>
        </w:rPr>
        <w:t xml:space="preserve">* </w:t>
      </w:r>
      <w:r w:rsidR="004B027C" w:rsidRPr="000958F1">
        <w:rPr>
          <w:rFonts w:ascii="Times New Roman" w:hAnsi="Times New Roman" w:cs="Times New Roman"/>
          <w:sz w:val="26"/>
          <w:szCs w:val="26"/>
        </w:rPr>
        <w:t xml:space="preserve">Trắc nghiệm </w:t>
      </w:r>
      <w:r w:rsidRPr="000958F1">
        <w:rPr>
          <w:rFonts w:ascii="Times New Roman" w:hAnsi="Times New Roman" w:cs="Times New Roman"/>
          <w:sz w:val="26"/>
          <w:szCs w:val="26"/>
        </w:rPr>
        <w:t>(</w:t>
      </w:r>
      <w:r w:rsidR="00C21C0D" w:rsidRPr="000958F1">
        <w:rPr>
          <w:rFonts w:ascii="Times New Roman" w:hAnsi="Times New Roman" w:cs="Times New Roman"/>
          <w:sz w:val="26"/>
          <w:szCs w:val="26"/>
        </w:rPr>
        <w:t>bài 1, 2, 3, 4, 5)</w:t>
      </w:r>
      <w:r w:rsidR="00C93D2D" w:rsidRPr="000958F1">
        <w:rPr>
          <w:rFonts w:ascii="Times New Roman" w:hAnsi="Times New Roman" w:cs="Times New Roman"/>
          <w:sz w:val="26"/>
          <w:szCs w:val="26"/>
        </w:rPr>
        <w:t xml:space="preserve"> </w:t>
      </w:r>
    </w:p>
    <w:p w:rsidR="007E0CB5" w:rsidRPr="000958F1" w:rsidRDefault="00AF1D00" w:rsidP="007E0CB5">
      <w:pPr>
        <w:ind w:left="-900" w:right="-810"/>
        <w:rPr>
          <w:rFonts w:ascii="Times New Roman" w:hAnsi="Times New Roman" w:cs="Times New Roman"/>
          <w:b/>
          <w:sz w:val="26"/>
          <w:szCs w:val="26"/>
        </w:rPr>
      </w:pPr>
      <w:r w:rsidRPr="000958F1">
        <w:rPr>
          <w:rFonts w:ascii="Times New Roman" w:hAnsi="Times New Roman" w:cs="Times New Roman"/>
          <w:b/>
          <w:sz w:val="26"/>
          <w:szCs w:val="26"/>
        </w:rPr>
        <w:t>III. Một số câu hỏi tham khảo:</w:t>
      </w:r>
    </w:p>
    <w:p w:rsidR="00D92B5C" w:rsidRPr="000958F1" w:rsidRDefault="00D92B5C" w:rsidP="004E0580">
      <w:pPr>
        <w:ind w:left="-900" w:right="-810"/>
        <w:rPr>
          <w:rFonts w:ascii="Times New Roman" w:hAnsi="Times New Roman" w:cs="Times New Roman"/>
          <w:b/>
          <w:sz w:val="26"/>
          <w:szCs w:val="26"/>
        </w:rPr>
      </w:pPr>
      <w:r w:rsidRPr="000958F1">
        <w:rPr>
          <w:rFonts w:ascii="Times New Roman" w:hAnsi="Times New Roman" w:cs="Times New Roman"/>
          <w:b/>
          <w:sz w:val="26"/>
          <w:szCs w:val="26"/>
        </w:rPr>
        <w:t xml:space="preserve">Câu 1: </w:t>
      </w:r>
      <w:r w:rsidR="004547AF" w:rsidRPr="000958F1">
        <w:rPr>
          <w:rFonts w:ascii="Times New Roman" w:hAnsi="Times New Roman" w:cs="Times New Roman"/>
          <w:b/>
          <w:sz w:val="26"/>
          <w:szCs w:val="26"/>
        </w:rPr>
        <w:t>Nêu</w:t>
      </w:r>
      <w:r w:rsidRPr="000958F1">
        <w:rPr>
          <w:rFonts w:ascii="Times New Roman" w:hAnsi="Times New Roman" w:cs="Times New Roman"/>
          <w:b/>
          <w:sz w:val="26"/>
          <w:szCs w:val="26"/>
        </w:rPr>
        <w:t xml:space="preserve"> 4 nhóm thực phẩm chính. Kể tên </w:t>
      </w:r>
      <w:r w:rsidR="00DF3A91" w:rsidRPr="000958F1">
        <w:rPr>
          <w:rFonts w:ascii="Times New Roman" w:hAnsi="Times New Roman" w:cs="Times New Roman"/>
          <w:b/>
          <w:sz w:val="26"/>
          <w:szCs w:val="26"/>
        </w:rPr>
        <w:t>các</w:t>
      </w:r>
      <w:r w:rsidRPr="000958F1">
        <w:rPr>
          <w:rFonts w:ascii="Times New Roman" w:hAnsi="Times New Roman" w:cs="Times New Roman"/>
          <w:b/>
          <w:sz w:val="26"/>
          <w:szCs w:val="26"/>
        </w:rPr>
        <w:t xml:space="preserve"> thực phẩm trong mỗi nhóm.</w:t>
      </w:r>
    </w:p>
    <w:p w:rsidR="00DF3A91" w:rsidRPr="000958F1" w:rsidRDefault="00DF3A91" w:rsidP="004E0580">
      <w:pPr>
        <w:ind w:left="-900" w:right="-810"/>
        <w:rPr>
          <w:rFonts w:ascii="Times New Roman" w:hAnsi="Times New Roman" w:cs="Times New Roman"/>
          <w:sz w:val="26"/>
          <w:szCs w:val="26"/>
        </w:rPr>
      </w:pPr>
      <w:r w:rsidRPr="000958F1">
        <w:rPr>
          <w:rFonts w:ascii="Times New Roman" w:hAnsi="Times New Roman" w:cs="Times New Roman"/>
          <w:sz w:val="26"/>
          <w:szCs w:val="26"/>
        </w:rPr>
        <w:t>Nhóm thực phẩm giàu chất đường tinh bột: gạo, ngô, khoai, mì... Nhóm thực phẩm giàu chất đạm: Tôm, cua, thịt, cá... Nhóm thực phẩm giàu chất béo: Mỡ, dầu ăn, bơ... Nhóm thực phẩm giàu chất khoáng, vitamin: Rau ngót, cà chua, cam, ớt.</w:t>
      </w:r>
    </w:p>
    <w:p w:rsidR="004E0580" w:rsidRPr="000958F1" w:rsidRDefault="00AA341D" w:rsidP="004E0580">
      <w:pPr>
        <w:ind w:left="-900" w:right="-810"/>
        <w:rPr>
          <w:rFonts w:ascii="Times New Roman" w:hAnsi="Times New Roman" w:cs="Times New Roman"/>
          <w:b/>
          <w:sz w:val="26"/>
          <w:szCs w:val="26"/>
        </w:rPr>
      </w:pPr>
      <w:r w:rsidRPr="000958F1">
        <w:rPr>
          <w:rFonts w:ascii="Times New Roman" w:hAnsi="Times New Roman" w:cs="Times New Roman"/>
          <w:b/>
          <w:sz w:val="26"/>
          <w:szCs w:val="26"/>
        </w:rPr>
        <w:t>Câu 2</w:t>
      </w:r>
      <w:r w:rsidR="007E0CB5" w:rsidRPr="000958F1">
        <w:rPr>
          <w:rFonts w:ascii="Times New Roman" w:hAnsi="Times New Roman" w:cs="Times New Roman"/>
          <w:b/>
          <w:sz w:val="26"/>
          <w:szCs w:val="26"/>
        </w:rPr>
        <w:t xml:space="preserve">: </w:t>
      </w:r>
      <w:r w:rsidRPr="000958F1">
        <w:rPr>
          <w:rFonts w:ascii="Times New Roman" w:hAnsi="Times New Roman" w:cs="Times New Roman"/>
          <w:b/>
          <w:sz w:val="26"/>
          <w:szCs w:val="26"/>
        </w:rPr>
        <w:t>Trình bày chế độ ăn uống khoa học</w:t>
      </w:r>
    </w:p>
    <w:p w:rsidR="004E0580" w:rsidRPr="000958F1" w:rsidRDefault="004E0580" w:rsidP="004E0580">
      <w:pPr>
        <w:ind w:left="-900" w:right="-810"/>
        <w:rPr>
          <w:rFonts w:ascii="Times New Roman" w:hAnsi="Times New Roman" w:cs="Times New Roman"/>
          <w:sz w:val="26"/>
          <w:szCs w:val="26"/>
        </w:rPr>
      </w:pPr>
      <w:r w:rsidRPr="000958F1">
        <w:rPr>
          <w:rFonts w:ascii="Times New Roman" w:hAnsi="Times New Roman" w:cs="Times New Roman"/>
          <w:b/>
          <w:sz w:val="26"/>
          <w:szCs w:val="26"/>
        </w:rPr>
        <w:t>-</w:t>
      </w:r>
      <w:r w:rsidRPr="000958F1">
        <w:rPr>
          <w:rFonts w:ascii="Times New Roman" w:hAnsi="Times New Roman" w:cs="Times New Roman"/>
          <w:sz w:val="26"/>
          <w:szCs w:val="26"/>
        </w:rPr>
        <w:t xml:space="preserve"> </w:t>
      </w:r>
      <w:r w:rsidR="006F4CC9" w:rsidRPr="000958F1">
        <w:rPr>
          <w:rFonts w:ascii="Times New Roman" w:hAnsi="Times New Roman" w:cs="Times New Roman"/>
          <w:sz w:val="26"/>
          <w:szCs w:val="26"/>
        </w:rPr>
        <w:t>Có</w:t>
      </w:r>
      <w:r w:rsidRPr="000958F1">
        <w:rPr>
          <w:rFonts w:ascii="Times New Roman" w:hAnsi="Times New Roman" w:cs="Times New Roman"/>
          <w:sz w:val="26"/>
          <w:szCs w:val="26"/>
        </w:rPr>
        <w:t xml:space="preserve"> bữa ăn dinh dưỡng hợp lí: phải có sự phối hợp đủ 4 nhóm thực phẩm chính với tỉ lệ thích hợp để cung cấp đầy đủ dinh dưỡng cần thiết cho nhu cầu của cơ thể. Ngoài cơm trắng, có đầy đủ các món ăn chính, gồm: món canh, món xào hoặc luộc, món mặn.</w:t>
      </w:r>
    </w:p>
    <w:p w:rsidR="004E0580" w:rsidRPr="000958F1" w:rsidRDefault="004E0580" w:rsidP="004E0580">
      <w:pPr>
        <w:ind w:left="-900" w:right="-810"/>
        <w:rPr>
          <w:rFonts w:ascii="Times New Roman" w:hAnsi="Times New Roman" w:cs="Times New Roman"/>
          <w:b/>
          <w:sz w:val="26"/>
          <w:szCs w:val="26"/>
        </w:rPr>
      </w:pPr>
      <w:r w:rsidRPr="000958F1">
        <w:rPr>
          <w:rFonts w:ascii="Times New Roman" w:hAnsi="Times New Roman" w:cs="Times New Roman"/>
          <w:b/>
          <w:sz w:val="26"/>
          <w:szCs w:val="26"/>
        </w:rPr>
        <w:t xml:space="preserve">- </w:t>
      </w:r>
      <w:r w:rsidRPr="000958F1">
        <w:rPr>
          <w:rFonts w:ascii="Times New Roman" w:hAnsi="Times New Roman" w:cs="Times New Roman"/>
          <w:sz w:val="26"/>
          <w:szCs w:val="26"/>
        </w:rPr>
        <w:t>Phân chia số bữa ăn trong ngày hợp lí: sáng, trưa, tối. Có thể thêm bữa ăn phụ tùy vào điều kiện làm việc và sức khỏe.</w:t>
      </w:r>
    </w:p>
    <w:p w:rsidR="004E0580" w:rsidRPr="000958F1" w:rsidRDefault="004E0580" w:rsidP="004E0580">
      <w:pPr>
        <w:ind w:left="-900" w:right="-810"/>
        <w:rPr>
          <w:rFonts w:ascii="Times New Roman" w:hAnsi="Times New Roman" w:cs="Times New Roman"/>
          <w:b/>
          <w:sz w:val="26"/>
          <w:szCs w:val="26"/>
        </w:rPr>
      </w:pPr>
      <w:r w:rsidRPr="000958F1">
        <w:rPr>
          <w:rFonts w:ascii="Times New Roman" w:hAnsi="Times New Roman" w:cs="Times New Roman"/>
          <w:sz w:val="26"/>
          <w:szCs w:val="26"/>
        </w:rPr>
        <w:t>- Ăn đúng cách: tập trung nhai kĩ, không nên đọc sách, xem TV hay làm việc trong khi ăn uống</w:t>
      </w:r>
    </w:p>
    <w:p w:rsidR="00A80801" w:rsidRPr="000958F1" w:rsidRDefault="004547AF" w:rsidP="006E66A5">
      <w:pPr>
        <w:ind w:left="-900" w:right="-810"/>
        <w:rPr>
          <w:rFonts w:ascii="Times New Roman" w:hAnsi="Times New Roman" w:cs="Times New Roman"/>
          <w:b/>
          <w:sz w:val="26"/>
          <w:szCs w:val="26"/>
        </w:rPr>
      </w:pPr>
      <w:r w:rsidRPr="000958F1">
        <w:rPr>
          <w:rFonts w:ascii="Times New Roman" w:hAnsi="Times New Roman" w:cs="Times New Roman"/>
          <w:b/>
          <w:sz w:val="26"/>
          <w:szCs w:val="26"/>
        </w:rPr>
        <w:t>Câu 3</w:t>
      </w:r>
      <w:r w:rsidR="00A80801" w:rsidRPr="000958F1">
        <w:rPr>
          <w:rFonts w:ascii="Times New Roman" w:hAnsi="Times New Roman" w:cs="Times New Roman"/>
          <w:b/>
          <w:sz w:val="26"/>
          <w:szCs w:val="26"/>
        </w:rPr>
        <w:t>: Vai trò và ý nghĩa của bảo quản thực phẩm</w:t>
      </w:r>
    </w:p>
    <w:p w:rsidR="009A69F5" w:rsidRPr="000958F1" w:rsidRDefault="00FF3A52" w:rsidP="006E66A5">
      <w:pPr>
        <w:ind w:left="-900" w:right="-810"/>
        <w:rPr>
          <w:rFonts w:ascii="Times New Roman" w:hAnsi="Times New Roman" w:cs="Times New Roman"/>
          <w:sz w:val="26"/>
          <w:szCs w:val="26"/>
        </w:rPr>
      </w:pPr>
      <w:r w:rsidRPr="000958F1">
        <w:rPr>
          <w:rFonts w:ascii="Times New Roman" w:hAnsi="Times New Roman" w:cs="Times New Roman"/>
          <w:sz w:val="26"/>
          <w:szCs w:val="26"/>
        </w:rPr>
        <w:t>Vai trò: N</w:t>
      </w:r>
      <w:r w:rsidR="00E9090E" w:rsidRPr="000958F1">
        <w:rPr>
          <w:rFonts w:ascii="Times New Roman" w:hAnsi="Times New Roman" w:cs="Times New Roman"/>
          <w:sz w:val="26"/>
          <w:szCs w:val="26"/>
        </w:rPr>
        <w:t>găn chặn</w:t>
      </w:r>
      <w:r w:rsidR="009A69F5" w:rsidRPr="000958F1">
        <w:rPr>
          <w:rFonts w:ascii="Times New Roman" w:hAnsi="Times New Roman" w:cs="Times New Roman"/>
          <w:sz w:val="26"/>
          <w:szCs w:val="26"/>
        </w:rPr>
        <w:t xml:space="preserve"> sự xâm nhập và phát triển của </w:t>
      </w:r>
      <w:r w:rsidR="0070131A" w:rsidRPr="000958F1">
        <w:rPr>
          <w:rFonts w:ascii="Times New Roman" w:hAnsi="Times New Roman" w:cs="Times New Roman"/>
          <w:sz w:val="26"/>
          <w:szCs w:val="26"/>
        </w:rPr>
        <w:t xml:space="preserve">vi </w:t>
      </w:r>
      <w:r w:rsidR="009A69F5" w:rsidRPr="000958F1">
        <w:rPr>
          <w:rFonts w:ascii="Times New Roman" w:hAnsi="Times New Roman" w:cs="Times New Roman"/>
          <w:sz w:val="26"/>
          <w:szCs w:val="26"/>
        </w:rPr>
        <w:t>sinh vật gây hại, làm chậm quá trình hư hỏng của thực phẩ</w:t>
      </w:r>
      <w:r w:rsidR="00D77544">
        <w:rPr>
          <w:rFonts w:ascii="Times New Roman" w:hAnsi="Times New Roman" w:cs="Times New Roman"/>
          <w:sz w:val="26"/>
          <w:szCs w:val="26"/>
        </w:rPr>
        <w:t>m,</w:t>
      </w:r>
      <w:r w:rsidR="00BC0050" w:rsidRPr="000958F1">
        <w:rPr>
          <w:rFonts w:ascii="Times New Roman" w:hAnsi="Times New Roman" w:cs="Times New Roman"/>
          <w:sz w:val="26"/>
          <w:szCs w:val="26"/>
        </w:rPr>
        <w:t xml:space="preserve"> giảm </w:t>
      </w:r>
      <w:r w:rsidR="00D77544">
        <w:rPr>
          <w:rFonts w:ascii="Times New Roman" w:hAnsi="Times New Roman" w:cs="Times New Roman"/>
          <w:sz w:val="26"/>
          <w:szCs w:val="26"/>
        </w:rPr>
        <w:t>hao hụt</w:t>
      </w:r>
      <w:r w:rsidR="00BC0050" w:rsidRPr="000958F1">
        <w:rPr>
          <w:rFonts w:ascii="Times New Roman" w:hAnsi="Times New Roman" w:cs="Times New Roman"/>
          <w:sz w:val="26"/>
          <w:szCs w:val="26"/>
        </w:rPr>
        <w:t xml:space="preserve"> dinh dưỡng của thực phẩm.</w:t>
      </w:r>
    </w:p>
    <w:p w:rsidR="009A69F5" w:rsidRPr="000958F1" w:rsidRDefault="00FF3A52" w:rsidP="006E66A5">
      <w:pPr>
        <w:ind w:left="-900" w:right="-810"/>
        <w:rPr>
          <w:rFonts w:ascii="Times New Roman" w:hAnsi="Times New Roman" w:cs="Times New Roman"/>
          <w:sz w:val="26"/>
          <w:szCs w:val="26"/>
        </w:rPr>
      </w:pPr>
      <w:r w:rsidRPr="000958F1">
        <w:rPr>
          <w:rFonts w:ascii="Times New Roman" w:hAnsi="Times New Roman" w:cs="Times New Roman"/>
          <w:sz w:val="26"/>
          <w:szCs w:val="26"/>
        </w:rPr>
        <w:t>Ý nghĩa: C</w:t>
      </w:r>
      <w:r w:rsidR="009A69F5" w:rsidRPr="000958F1">
        <w:rPr>
          <w:rFonts w:ascii="Times New Roman" w:hAnsi="Times New Roman" w:cs="Times New Roman"/>
          <w:sz w:val="26"/>
          <w:szCs w:val="26"/>
        </w:rPr>
        <w:t>ác phương pháp bảo quản khác nhau t</w:t>
      </w:r>
      <w:r w:rsidR="00D77544">
        <w:rPr>
          <w:rFonts w:ascii="Times New Roman" w:hAnsi="Times New Roman" w:cs="Times New Roman"/>
          <w:sz w:val="26"/>
          <w:szCs w:val="26"/>
        </w:rPr>
        <w:t xml:space="preserve">ạo ra </w:t>
      </w:r>
      <w:r w:rsidR="009A69F5" w:rsidRPr="000958F1">
        <w:rPr>
          <w:rFonts w:ascii="Times New Roman" w:hAnsi="Times New Roman" w:cs="Times New Roman"/>
          <w:sz w:val="26"/>
          <w:szCs w:val="26"/>
        </w:rPr>
        <w:t>nhiều sản phẩm thực phẩm có hạn sử dụng lâu dài, làm tăng tính đa dạng của thực phẩm, tạo sự thuận tiện cho con người trong việc chế biến và sử dụng.</w:t>
      </w:r>
    </w:p>
    <w:p w:rsidR="00A80801" w:rsidRPr="000958F1" w:rsidRDefault="004547AF" w:rsidP="006E66A5">
      <w:pPr>
        <w:ind w:left="-900" w:right="-810"/>
        <w:rPr>
          <w:rFonts w:ascii="Times New Roman" w:hAnsi="Times New Roman" w:cs="Times New Roman"/>
          <w:sz w:val="26"/>
          <w:szCs w:val="26"/>
        </w:rPr>
      </w:pPr>
      <w:r w:rsidRPr="000958F1">
        <w:rPr>
          <w:rFonts w:ascii="Times New Roman" w:hAnsi="Times New Roman" w:cs="Times New Roman"/>
          <w:b/>
          <w:sz w:val="26"/>
          <w:szCs w:val="26"/>
        </w:rPr>
        <w:t>Câu 4</w:t>
      </w:r>
      <w:r w:rsidR="00A80801" w:rsidRPr="000958F1">
        <w:rPr>
          <w:rFonts w:ascii="Times New Roman" w:hAnsi="Times New Roman" w:cs="Times New Roman"/>
          <w:sz w:val="26"/>
          <w:szCs w:val="26"/>
        </w:rPr>
        <w:t xml:space="preserve">: </w:t>
      </w:r>
      <w:r w:rsidR="00A80801" w:rsidRPr="000958F1">
        <w:rPr>
          <w:rFonts w:ascii="Times New Roman" w:hAnsi="Times New Roman" w:cs="Times New Roman"/>
          <w:b/>
          <w:sz w:val="26"/>
          <w:szCs w:val="26"/>
        </w:rPr>
        <w:t>Vai trò và ý nghĩa của chế biến thực phẩm</w:t>
      </w:r>
    </w:p>
    <w:p w:rsidR="009A69F5" w:rsidRPr="000958F1" w:rsidRDefault="009A69F5" w:rsidP="006E66A5">
      <w:pPr>
        <w:ind w:left="-900" w:right="-810"/>
        <w:rPr>
          <w:rFonts w:ascii="Times New Roman" w:hAnsi="Times New Roman" w:cs="Times New Roman"/>
          <w:sz w:val="26"/>
          <w:szCs w:val="26"/>
        </w:rPr>
      </w:pPr>
      <w:r w:rsidRPr="000958F1">
        <w:rPr>
          <w:rFonts w:ascii="Times New Roman" w:hAnsi="Times New Roman" w:cs="Times New Roman"/>
          <w:sz w:val="26"/>
          <w:szCs w:val="26"/>
        </w:rPr>
        <w:t xml:space="preserve">Vai trò: Giúp thực phẩm </w:t>
      </w:r>
      <w:r w:rsidR="00933EAC" w:rsidRPr="000958F1">
        <w:rPr>
          <w:rFonts w:ascii="Times New Roman" w:hAnsi="Times New Roman" w:cs="Times New Roman"/>
          <w:sz w:val="26"/>
          <w:szCs w:val="26"/>
        </w:rPr>
        <w:t>chí</w:t>
      </w:r>
      <w:r w:rsidRPr="000958F1">
        <w:rPr>
          <w:rFonts w:ascii="Times New Roman" w:hAnsi="Times New Roman" w:cs="Times New Roman"/>
          <w:sz w:val="26"/>
          <w:szCs w:val="26"/>
        </w:rPr>
        <w:t>n mềm, dễ tiêu hóa, đảm bảo vệ sinh và an toàn cho người sử dụng.</w:t>
      </w:r>
    </w:p>
    <w:p w:rsidR="009A69F5" w:rsidRPr="000958F1" w:rsidRDefault="009A69F5" w:rsidP="006E66A5">
      <w:pPr>
        <w:ind w:left="-900" w:right="-810"/>
        <w:rPr>
          <w:rFonts w:ascii="Times New Roman" w:hAnsi="Times New Roman" w:cs="Times New Roman"/>
          <w:sz w:val="26"/>
          <w:szCs w:val="26"/>
        </w:rPr>
      </w:pPr>
      <w:r w:rsidRPr="000958F1">
        <w:rPr>
          <w:rFonts w:ascii="Times New Roman" w:hAnsi="Times New Roman" w:cs="Times New Roman"/>
          <w:sz w:val="26"/>
          <w:szCs w:val="26"/>
        </w:rPr>
        <w:t xml:space="preserve">Ý nghĩa: Thực phẩm được chế biến thành nhiều món có hương vị thơm </w:t>
      </w:r>
      <w:r w:rsidR="000E1F47" w:rsidRPr="000958F1">
        <w:rPr>
          <w:rFonts w:ascii="Times New Roman" w:hAnsi="Times New Roman" w:cs="Times New Roman"/>
          <w:sz w:val="26"/>
          <w:szCs w:val="26"/>
        </w:rPr>
        <w:t>ngon, đặc trưng vùng miền, giúp tăng tính đa dạng của món ăn, làm phong phú bữa ăn của con người.</w:t>
      </w:r>
    </w:p>
    <w:p w:rsidR="00A80801" w:rsidRPr="000958F1" w:rsidRDefault="004547AF" w:rsidP="006E66A5">
      <w:pPr>
        <w:ind w:left="-900" w:right="-810"/>
        <w:rPr>
          <w:rFonts w:ascii="Times New Roman" w:hAnsi="Times New Roman" w:cs="Times New Roman"/>
          <w:b/>
          <w:sz w:val="26"/>
          <w:szCs w:val="26"/>
        </w:rPr>
      </w:pPr>
      <w:r w:rsidRPr="000958F1">
        <w:rPr>
          <w:rFonts w:ascii="Times New Roman" w:hAnsi="Times New Roman" w:cs="Times New Roman"/>
          <w:b/>
          <w:sz w:val="26"/>
          <w:szCs w:val="26"/>
        </w:rPr>
        <w:t>Câu 5</w:t>
      </w:r>
      <w:r w:rsidR="00D92B5C" w:rsidRPr="000958F1">
        <w:rPr>
          <w:rFonts w:ascii="Times New Roman" w:hAnsi="Times New Roman" w:cs="Times New Roman"/>
          <w:b/>
          <w:sz w:val="26"/>
          <w:szCs w:val="26"/>
        </w:rPr>
        <w:t xml:space="preserve">: </w:t>
      </w:r>
      <w:r w:rsidRPr="000958F1">
        <w:rPr>
          <w:rFonts w:ascii="Times New Roman" w:hAnsi="Times New Roman" w:cs="Times New Roman"/>
          <w:b/>
          <w:sz w:val="26"/>
          <w:szCs w:val="26"/>
        </w:rPr>
        <w:t>Nêu các</w:t>
      </w:r>
      <w:r w:rsidR="00A80801" w:rsidRPr="000958F1">
        <w:rPr>
          <w:rFonts w:ascii="Times New Roman" w:hAnsi="Times New Roman" w:cs="Times New Roman"/>
          <w:b/>
          <w:sz w:val="26"/>
          <w:szCs w:val="26"/>
        </w:rPr>
        <w:t xml:space="preserve"> phương pháp bảo quản thực phẩm</w:t>
      </w:r>
    </w:p>
    <w:p w:rsidR="009A69F5" w:rsidRPr="000958F1" w:rsidRDefault="009A69F5" w:rsidP="006E66A5">
      <w:pPr>
        <w:ind w:left="-900" w:right="-810"/>
        <w:rPr>
          <w:rFonts w:ascii="Times New Roman" w:hAnsi="Times New Roman" w:cs="Times New Roman"/>
          <w:sz w:val="26"/>
          <w:szCs w:val="26"/>
        </w:rPr>
      </w:pPr>
      <w:r w:rsidRPr="000958F1">
        <w:rPr>
          <w:rFonts w:ascii="Times New Roman" w:hAnsi="Times New Roman" w:cs="Times New Roman"/>
          <w:sz w:val="26"/>
          <w:szCs w:val="26"/>
        </w:rPr>
        <w:t>Phơi khô, ướp đá, ướp muối, hút chân không, muối chua, ngâm giấm, ngâm đường, bảo quản tủ lạnh</w:t>
      </w:r>
      <w:r w:rsidR="00BC0050" w:rsidRPr="000958F1">
        <w:rPr>
          <w:rFonts w:ascii="Times New Roman" w:hAnsi="Times New Roman" w:cs="Times New Roman"/>
          <w:sz w:val="26"/>
          <w:szCs w:val="26"/>
        </w:rPr>
        <w:t>. Ngoài ra, có thể bảo quản ở nhiệt độ thường nơi thoáng mát, khô ráo.</w:t>
      </w:r>
    </w:p>
    <w:p w:rsidR="00A80801" w:rsidRPr="000958F1" w:rsidRDefault="00907FA9" w:rsidP="006E66A5">
      <w:pPr>
        <w:ind w:left="-900" w:right="-810"/>
        <w:rPr>
          <w:rFonts w:ascii="Times New Roman" w:hAnsi="Times New Roman" w:cs="Times New Roman"/>
          <w:b/>
          <w:sz w:val="26"/>
          <w:szCs w:val="26"/>
        </w:rPr>
      </w:pPr>
      <w:r w:rsidRPr="000958F1">
        <w:rPr>
          <w:rFonts w:ascii="Times New Roman" w:hAnsi="Times New Roman" w:cs="Times New Roman"/>
          <w:b/>
          <w:sz w:val="26"/>
          <w:szCs w:val="26"/>
        </w:rPr>
        <w:t>Câu 6</w:t>
      </w:r>
      <w:r w:rsidR="00A80801" w:rsidRPr="000958F1">
        <w:rPr>
          <w:rFonts w:ascii="Times New Roman" w:hAnsi="Times New Roman" w:cs="Times New Roman"/>
          <w:b/>
          <w:sz w:val="26"/>
          <w:szCs w:val="26"/>
        </w:rPr>
        <w:t xml:space="preserve">: </w:t>
      </w:r>
      <w:r w:rsidR="00C956E9" w:rsidRPr="000958F1">
        <w:rPr>
          <w:rFonts w:ascii="Times New Roman" w:hAnsi="Times New Roman" w:cs="Times New Roman"/>
          <w:b/>
          <w:sz w:val="26"/>
          <w:szCs w:val="26"/>
        </w:rPr>
        <w:t>Nêu</w:t>
      </w:r>
      <w:r w:rsidR="00A80801" w:rsidRPr="000958F1">
        <w:rPr>
          <w:rFonts w:ascii="Times New Roman" w:hAnsi="Times New Roman" w:cs="Times New Roman"/>
          <w:b/>
          <w:sz w:val="26"/>
          <w:szCs w:val="26"/>
        </w:rPr>
        <w:t xml:space="preserve"> các phương pháp chế biến thực phẩm không sử dụng nhiệt. Cho ví dụ</w:t>
      </w:r>
    </w:p>
    <w:p w:rsidR="000E1F47" w:rsidRPr="000958F1" w:rsidRDefault="000E1F47" w:rsidP="006E66A5">
      <w:pPr>
        <w:ind w:left="-900" w:right="-810"/>
        <w:rPr>
          <w:rFonts w:ascii="Times New Roman" w:hAnsi="Times New Roman" w:cs="Times New Roman"/>
          <w:sz w:val="26"/>
          <w:szCs w:val="26"/>
        </w:rPr>
      </w:pPr>
      <w:r w:rsidRPr="000958F1">
        <w:rPr>
          <w:rFonts w:ascii="Times New Roman" w:hAnsi="Times New Roman" w:cs="Times New Roman"/>
          <w:sz w:val="26"/>
          <w:szCs w:val="26"/>
        </w:rPr>
        <w:t>Trộn hỗn hợp thực phẩm: gỏi ngó sen tôm thị</w:t>
      </w:r>
      <w:r w:rsidR="0070131A" w:rsidRPr="000958F1">
        <w:rPr>
          <w:rFonts w:ascii="Times New Roman" w:hAnsi="Times New Roman" w:cs="Times New Roman"/>
          <w:sz w:val="26"/>
          <w:szCs w:val="26"/>
        </w:rPr>
        <w:t>t, salad x</w:t>
      </w:r>
      <w:r w:rsidRPr="000958F1">
        <w:rPr>
          <w:rFonts w:ascii="Times New Roman" w:hAnsi="Times New Roman" w:cs="Times New Roman"/>
          <w:sz w:val="26"/>
          <w:szCs w:val="26"/>
        </w:rPr>
        <w:t xml:space="preserve">à lách trộn dầu giấm, thịt bò trộn </w:t>
      </w:r>
      <w:r w:rsidR="0070131A" w:rsidRPr="000958F1">
        <w:rPr>
          <w:rFonts w:ascii="Times New Roman" w:hAnsi="Times New Roman" w:cs="Times New Roman"/>
          <w:sz w:val="26"/>
          <w:szCs w:val="26"/>
        </w:rPr>
        <w:t xml:space="preserve">rau </w:t>
      </w:r>
      <w:r w:rsidRPr="000958F1">
        <w:rPr>
          <w:rFonts w:ascii="Times New Roman" w:hAnsi="Times New Roman" w:cs="Times New Roman"/>
          <w:sz w:val="26"/>
          <w:szCs w:val="26"/>
        </w:rPr>
        <w:t xml:space="preserve">càng cua…. </w:t>
      </w:r>
    </w:p>
    <w:p w:rsidR="000E1F47" w:rsidRPr="000958F1" w:rsidRDefault="000E1F47" w:rsidP="006E66A5">
      <w:pPr>
        <w:ind w:left="-900" w:right="-810"/>
        <w:rPr>
          <w:rFonts w:ascii="Times New Roman" w:hAnsi="Times New Roman" w:cs="Times New Roman"/>
          <w:sz w:val="26"/>
          <w:szCs w:val="26"/>
        </w:rPr>
      </w:pPr>
      <w:r w:rsidRPr="000958F1">
        <w:rPr>
          <w:rFonts w:ascii="Times New Roman" w:hAnsi="Times New Roman" w:cs="Times New Roman"/>
          <w:sz w:val="26"/>
          <w:szCs w:val="26"/>
        </w:rPr>
        <w:t xml:space="preserve">Ngâm chua thực phẩm: dưa món, củ kiệu, tỏi ớt ngâm </w:t>
      </w:r>
      <w:proofErr w:type="gramStart"/>
      <w:r w:rsidRPr="000958F1">
        <w:rPr>
          <w:rFonts w:ascii="Times New Roman" w:hAnsi="Times New Roman" w:cs="Times New Roman"/>
          <w:sz w:val="26"/>
          <w:szCs w:val="26"/>
        </w:rPr>
        <w:t>giấm..</w:t>
      </w:r>
      <w:proofErr w:type="gramEnd"/>
    </w:p>
    <w:p w:rsidR="00C956E9" w:rsidRPr="000958F1" w:rsidRDefault="00907FA9" w:rsidP="006E66A5">
      <w:pPr>
        <w:ind w:left="-900" w:right="-810"/>
        <w:rPr>
          <w:rFonts w:ascii="Times New Roman" w:hAnsi="Times New Roman" w:cs="Times New Roman"/>
          <w:b/>
          <w:sz w:val="26"/>
          <w:szCs w:val="26"/>
        </w:rPr>
      </w:pPr>
      <w:r w:rsidRPr="000958F1">
        <w:rPr>
          <w:rFonts w:ascii="Times New Roman" w:hAnsi="Times New Roman" w:cs="Times New Roman"/>
          <w:b/>
          <w:sz w:val="26"/>
          <w:szCs w:val="26"/>
        </w:rPr>
        <w:t>Câu 7</w:t>
      </w:r>
      <w:r w:rsidR="00C956E9" w:rsidRPr="000958F1">
        <w:rPr>
          <w:rFonts w:ascii="Times New Roman" w:hAnsi="Times New Roman" w:cs="Times New Roman"/>
          <w:b/>
          <w:sz w:val="26"/>
          <w:szCs w:val="26"/>
        </w:rPr>
        <w:t>: Quy trình chế biến phương pháp ngâm chua thực phẩm:</w:t>
      </w:r>
    </w:p>
    <w:p w:rsidR="00C956E9" w:rsidRPr="000958F1" w:rsidRDefault="00C956E9" w:rsidP="006E66A5">
      <w:pPr>
        <w:ind w:left="-900" w:right="-810"/>
        <w:rPr>
          <w:rFonts w:ascii="Times New Roman" w:hAnsi="Times New Roman" w:cs="Times New Roman"/>
          <w:sz w:val="26"/>
          <w:szCs w:val="26"/>
        </w:rPr>
      </w:pPr>
      <w:r w:rsidRPr="000958F1">
        <w:rPr>
          <w:rFonts w:ascii="Times New Roman" w:hAnsi="Times New Roman" w:cs="Times New Roman"/>
          <w:sz w:val="26"/>
          <w:szCs w:val="26"/>
        </w:rPr>
        <w:t>Bước 1: Sơ chế nguyên liệu</w:t>
      </w:r>
    </w:p>
    <w:p w:rsidR="00C956E9" w:rsidRPr="000958F1" w:rsidRDefault="00C956E9" w:rsidP="006E66A5">
      <w:pPr>
        <w:ind w:left="-900" w:right="-810"/>
        <w:rPr>
          <w:rFonts w:ascii="Times New Roman" w:hAnsi="Times New Roman" w:cs="Times New Roman"/>
          <w:sz w:val="26"/>
          <w:szCs w:val="26"/>
        </w:rPr>
      </w:pPr>
      <w:r w:rsidRPr="000958F1">
        <w:rPr>
          <w:rFonts w:ascii="Times New Roman" w:hAnsi="Times New Roman" w:cs="Times New Roman"/>
          <w:sz w:val="26"/>
          <w:szCs w:val="26"/>
        </w:rPr>
        <w:t>Bước 2: Chế biến thực phẩm</w:t>
      </w:r>
    </w:p>
    <w:p w:rsidR="00C956E9" w:rsidRPr="000958F1" w:rsidRDefault="00C956E9" w:rsidP="006E66A5">
      <w:pPr>
        <w:ind w:left="-900" w:right="-810"/>
        <w:rPr>
          <w:rFonts w:ascii="Times New Roman" w:hAnsi="Times New Roman" w:cs="Times New Roman"/>
          <w:sz w:val="26"/>
          <w:szCs w:val="26"/>
        </w:rPr>
      </w:pPr>
      <w:r w:rsidRPr="000958F1">
        <w:rPr>
          <w:rFonts w:ascii="Times New Roman" w:hAnsi="Times New Roman" w:cs="Times New Roman"/>
          <w:sz w:val="26"/>
          <w:szCs w:val="26"/>
        </w:rPr>
        <w:t>Bước 3: Trình bày món ăn</w:t>
      </w:r>
    </w:p>
    <w:p w:rsidR="009A69F5" w:rsidRPr="000958F1" w:rsidRDefault="007E0CB5" w:rsidP="006E66A5">
      <w:pPr>
        <w:ind w:left="-900" w:right="-810"/>
        <w:rPr>
          <w:rFonts w:ascii="Times New Roman" w:hAnsi="Times New Roman" w:cs="Times New Roman"/>
          <w:b/>
          <w:sz w:val="26"/>
          <w:szCs w:val="26"/>
        </w:rPr>
      </w:pPr>
      <w:r w:rsidRPr="000958F1">
        <w:rPr>
          <w:rFonts w:ascii="Times New Roman" w:hAnsi="Times New Roman" w:cs="Times New Roman"/>
          <w:b/>
          <w:sz w:val="26"/>
          <w:szCs w:val="26"/>
        </w:rPr>
        <w:t xml:space="preserve">Câu </w:t>
      </w:r>
      <w:r w:rsidR="00907FA9" w:rsidRPr="000958F1">
        <w:rPr>
          <w:rFonts w:ascii="Times New Roman" w:hAnsi="Times New Roman" w:cs="Times New Roman"/>
          <w:b/>
          <w:sz w:val="26"/>
          <w:szCs w:val="26"/>
        </w:rPr>
        <w:t>8</w:t>
      </w:r>
      <w:r w:rsidR="009A69F5" w:rsidRPr="000958F1">
        <w:rPr>
          <w:rFonts w:ascii="Times New Roman" w:hAnsi="Times New Roman" w:cs="Times New Roman"/>
          <w:b/>
          <w:sz w:val="26"/>
          <w:szCs w:val="26"/>
        </w:rPr>
        <w:t xml:space="preserve">: Kể tên phương pháp làm </w:t>
      </w:r>
      <w:r w:rsidR="000E1F47" w:rsidRPr="000958F1">
        <w:rPr>
          <w:rFonts w:ascii="Times New Roman" w:hAnsi="Times New Roman" w:cs="Times New Roman"/>
          <w:b/>
          <w:sz w:val="26"/>
          <w:szCs w:val="26"/>
        </w:rPr>
        <w:t>chí</w:t>
      </w:r>
      <w:r w:rsidR="009A69F5" w:rsidRPr="000958F1">
        <w:rPr>
          <w:rFonts w:ascii="Times New Roman" w:hAnsi="Times New Roman" w:cs="Times New Roman"/>
          <w:b/>
          <w:sz w:val="26"/>
          <w:szCs w:val="26"/>
        </w:rPr>
        <w:t>n thực phẩ</w:t>
      </w:r>
      <w:r w:rsidR="0070131A" w:rsidRPr="000958F1">
        <w:rPr>
          <w:rFonts w:ascii="Times New Roman" w:hAnsi="Times New Roman" w:cs="Times New Roman"/>
          <w:b/>
          <w:sz w:val="26"/>
          <w:szCs w:val="26"/>
        </w:rPr>
        <w:t>m có sử dụng nhiệt</w:t>
      </w:r>
      <w:r w:rsidR="009A69F5" w:rsidRPr="000958F1">
        <w:rPr>
          <w:rFonts w:ascii="Times New Roman" w:hAnsi="Times New Roman" w:cs="Times New Roman"/>
          <w:b/>
          <w:sz w:val="26"/>
          <w:szCs w:val="26"/>
        </w:rPr>
        <w:t>. Cho ví dụ.</w:t>
      </w:r>
    </w:p>
    <w:p w:rsidR="007E0CB5" w:rsidRPr="000958F1" w:rsidRDefault="007E0CB5" w:rsidP="00133C32">
      <w:pPr>
        <w:ind w:left="-900" w:right="-810"/>
        <w:rPr>
          <w:rFonts w:ascii="Times New Roman" w:hAnsi="Times New Roman" w:cs="Times New Roman"/>
          <w:sz w:val="26"/>
          <w:szCs w:val="26"/>
        </w:rPr>
      </w:pPr>
      <w:r w:rsidRPr="000958F1">
        <w:rPr>
          <w:rFonts w:ascii="Times New Roman" w:hAnsi="Times New Roman" w:cs="Times New Roman"/>
          <w:sz w:val="26"/>
          <w:szCs w:val="26"/>
        </w:rPr>
        <w:t>Phương pháp làm chín thực phẩm trong nước: Luộc, nấu, kho</w:t>
      </w:r>
    </w:p>
    <w:p w:rsidR="007E0CB5" w:rsidRPr="000958F1" w:rsidRDefault="007E0CB5" w:rsidP="00133C32">
      <w:pPr>
        <w:ind w:left="-900" w:right="-810"/>
        <w:rPr>
          <w:rFonts w:ascii="Times New Roman" w:hAnsi="Times New Roman" w:cs="Times New Roman"/>
          <w:sz w:val="26"/>
          <w:szCs w:val="26"/>
        </w:rPr>
      </w:pPr>
      <w:r w:rsidRPr="000958F1">
        <w:rPr>
          <w:rFonts w:ascii="Times New Roman" w:hAnsi="Times New Roman" w:cs="Times New Roman"/>
          <w:sz w:val="26"/>
          <w:szCs w:val="26"/>
        </w:rPr>
        <w:t>Phương pháp làm chín thực phẩm trong chất béo: Rán, xào, rang</w:t>
      </w:r>
    </w:p>
    <w:p w:rsidR="007E0CB5" w:rsidRPr="000958F1" w:rsidRDefault="007E0CB5" w:rsidP="00133C32">
      <w:pPr>
        <w:ind w:left="-900" w:right="-810"/>
        <w:rPr>
          <w:rFonts w:ascii="Times New Roman" w:hAnsi="Times New Roman" w:cs="Times New Roman"/>
          <w:sz w:val="26"/>
          <w:szCs w:val="26"/>
        </w:rPr>
      </w:pPr>
      <w:r w:rsidRPr="000958F1">
        <w:rPr>
          <w:rFonts w:ascii="Times New Roman" w:hAnsi="Times New Roman" w:cs="Times New Roman"/>
          <w:sz w:val="26"/>
          <w:szCs w:val="26"/>
        </w:rPr>
        <w:t>Phương pháp làm chín thực phẩm bằng hơi nước: hấp, chưng</w:t>
      </w:r>
    </w:p>
    <w:p w:rsidR="007E0CB5" w:rsidRPr="000958F1" w:rsidRDefault="007E0CB5" w:rsidP="00133C32">
      <w:pPr>
        <w:ind w:left="-900" w:right="-810"/>
        <w:rPr>
          <w:rFonts w:ascii="Times New Roman" w:hAnsi="Times New Roman" w:cs="Times New Roman"/>
          <w:sz w:val="26"/>
          <w:szCs w:val="26"/>
        </w:rPr>
      </w:pPr>
      <w:r w:rsidRPr="000958F1">
        <w:rPr>
          <w:rFonts w:ascii="Times New Roman" w:hAnsi="Times New Roman" w:cs="Times New Roman"/>
          <w:sz w:val="26"/>
          <w:szCs w:val="26"/>
        </w:rPr>
        <w:t>Phương pháp làm chín thực phẩm bằng sức nóng trực tiếp của nhiệt: Nướng</w:t>
      </w:r>
    </w:p>
    <w:p w:rsidR="003770A1" w:rsidRPr="000958F1" w:rsidRDefault="00B3676A" w:rsidP="003770A1">
      <w:pPr>
        <w:ind w:left="-900" w:right="-810"/>
        <w:rPr>
          <w:rFonts w:ascii="Times New Roman" w:hAnsi="Times New Roman" w:cs="Times New Roman"/>
          <w:b/>
          <w:sz w:val="26"/>
          <w:szCs w:val="26"/>
        </w:rPr>
      </w:pPr>
      <w:r w:rsidRPr="000958F1">
        <w:rPr>
          <w:rFonts w:ascii="Times New Roman" w:hAnsi="Times New Roman" w:cs="Times New Roman"/>
          <w:b/>
          <w:sz w:val="26"/>
          <w:szCs w:val="26"/>
        </w:rPr>
        <w:t xml:space="preserve">Câu </w:t>
      </w:r>
      <w:r w:rsidR="00907FA9" w:rsidRPr="000958F1">
        <w:rPr>
          <w:rFonts w:ascii="Times New Roman" w:hAnsi="Times New Roman" w:cs="Times New Roman"/>
          <w:b/>
          <w:sz w:val="26"/>
          <w:szCs w:val="26"/>
        </w:rPr>
        <w:t>9</w:t>
      </w:r>
      <w:r w:rsidRPr="000958F1">
        <w:rPr>
          <w:rFonts w:ascii="Times New Roman" w:hAnsi="Times New Roman" w:cs="Times New Roman"/>
          <w:b/>
          <w:sz w:val="26"/>
          <w:szCs w:val="26"/>
        </w:rPr>
        <w:t>: Hãy so sánh phương pháp rán và phương pháp xào</w:t>
      </w:r>
    </w:p>
    <w:p w:rsidR="003770A1" w:rsidRPr="000958F1" w:rsidRDefault="003770A1" w:rsidP="003770A1">
      <w:pPr>
        <w:ind w:left="-900" w:right="-810"/>
        <w:rPr>
          <w:rFonts w:ascii="Times New Roman" w:hAnsi="Times New Roman" w:cs="Times New Roman"/>
          <w:b/>
          <w:sz w:val="26"/>
          <w:szCs w:val="26"/>
        </w:rPr>
      </w:pPr>
      <w:r w:rsidRPr="000958F1">
        <w:rPr>
          <w:rFonts w:ascii="Times New Roman" w:hAnsi="Times New Roman" w:cs="Times New Roman"/>
          <w:b/>
          <w:sz w:val="26"/>
          <w:szCs w:val="26"/>
        </w:rPr>
        <w:lastRenderedPageBreak/>
        <w:t xml:space="preserve">- </w:t>
      </w:r>
      <w:r w:rsidRPr="000958F1">
        <w:rPr>
          <w:rFonts w:ascii="Times New Roman" w:hAnsi="Times New Roman" w:cs="Times New Roman"/>
          <w:sz w:val="26"/>
          <w:szCs w:val="26"/>
        </w:rPr>
        <w:t>Rán làm chín thực phẩm với lượng chất béo khá nhiều, đun với lửa vừa. Thực phẩm sau khi tẩm, ướp gia vị được rán chín, vàng đều các mặt.</w:t>
      </w:r>
    </w:p>
    <w:p w:rsidR="003770A1" w:rsidRPr="000958F1" w:rsidRDefault="003770A1" w:rsidP="003770A1">
      <w:pPr>
        <w:ind w:left="-900" w:right="-810"/>
        <w:rPr>
          <w:rFonts w:ascii="Times New Roman" w:hAnsi="Times New Roman" w:cs="Times New Roman"/>
          <w:sz w:val="26"/>
          <w:szCs w:val="26"/>
        </w:rPr>
      </w:pPr>
      <w:r w:rsidRPr="000958F1">
        <w:rPr>
          <w:rFonts w:ascii="Times New Roman" w:hAnsi="Times New Roman" w:cs="Times New Roman"/>
          <w:sz w:val="26"/>
          <w:szCs w:val="26"/>
        </w:rPr>
        <w:t>- Xào là làm chín thực phẩm với lượng chất béo vừa phải, đun với lửa lớn trong thời gian ngắn. Trong khi xào, người ta nêm nếm gia vị cho vừa ăn.</w:t>
      </w:r>
    </w:p>
    <w:p w:rsidR="00A06A43" w:rsidRDefault="00B3676A" w:rsidP="00D61B8E">
      <w:pPr>
        <w:ind w:left="-900" w:right="-810"/>
        <w:rPr>
          <w:rFonts w:ascii="Times New Roman" w:hAnsi="Times New Roman" w:cs="Times New Roman"/>
          <w:b/>
          <w:sz w:val="26"/>
          <w:szCs w:val="26"/>
        </w:rPr>
      </w:pPr>
      <w:r w:rsidRPr="000958F1">
        <w:rPr>
          <w:rFonts w:ascii="Times New Roman" w:hAnsi="Times New Roman" w:cs="Times New Roman"/>
          <w:b/>
          <w:sz w:val="26"/>
          <w:szCs w:val="26"/>
        </w:rPr>
        <w:t xml:space="preserve">Câu </w:t>
      </w:r>
      <w:r w:rsidR="00907FA9" w:rsidRPr="000958F1">
        <w:rPr>
          <w:rFonts w:ascii="Times New Roman" w:hAnsi="Times New Roman" w:cs="Times New Roman"/>
          <w:b/>
          <w:sz w:val="26"/>
          <w:szCs w:val="26"/>
        </w:rPr>
        <w:t>10</w:t>
      </w:r>
      <w:r w:rsidRPr="000958F1">
        <w:rPr>
          <w:rFonts w:ascii="Times New Roman" w:hAnsi="Times New Roman" w:cs="Times New Roman"/>
          <w:b/>
          <w:sz w:val="26"/>
          <w:szCs w:val="26"/>
        </w:rPr>
        <w:t xml:space="preserve">: </w:t>
      </w:r>
      <w:r w:rsidR="00D61B8E" w:rsidRPr="000958F1">
        <w:rPr>
          <w:rFonts w:ascii="Times New Roman" w:hAnsi="Times New Roman" w:cs="Times New Roman"/>
          <w:b/>
          <w:sz w:val="26"/>
          <w:szCs w:val="26"/>
        </w:rPr>
        <w:t xml:space="preserve">Nêu </w:t>
      </w:r>
      <w:r w:rsidR="008054FB" w:rsidRPr="000958F1">
        <w:rPr>
          <w:rFonts w:ascii="Times New Roman" w:hAnsi="Times New Roman" w:cs="Times New Roman"/>
          <w:b/>
          <w:sz w:val="26"/>
          <w:szCs w:val="26"/>
        </w:rPr>
        <w:t>vai trò của chất đạm, chất béo, chất đường tinh bột, chất khoáng vitamin.</w:t>
      </w:r>
    </w:p>
    <w:p w:rsidR="001A0484" w:rsidRDefault="001A0484" w:rsidP="00D61B8E">
      <w:pPr>
        <w:ind w:left="-900" w:right="-810"/>
        <w:rPr>
          <w:rFonts w:ascii="Times New Roman" w:hAnsi="Times New Roman" w:cs="Times New Roman"/>
          <w:b/>
          <w:sz w:val="26"/>
          <w:szCs w:val="26"/>
        </w:rPr>
      </w:pPr>
    </w:p>
    <w:p w:rsidR="001A0484" w:rsidRDefault="001A0484" w:rsidP="00D61B8E">
      <w:pPr>
        <w:ind w:left="-900" w:right="-810"/>
        <w:rPr>
          <w:rFonts w:ascii="Times New Roman" w:hAnsi="Times New Roman" w:cs="Times New Roman"/>
          <w:b/>
          <w:sz w:val="26"/>
          <w:szCs w:val="26"/>
        </w:rPr>
      </w:pPr>
    </w:p>
    <w:p w:rsidR="001A0484" w:rsidRDefault="001A0484" w:rsidP="00D61B8E">
      <w:pPr>
        <w:ind w:left="-900" w:right="-810"/>
        <w:rPr>
          <w:rFonts w:ascii="Times New Roman" w:hAnsi="Times New Roman" w:cs="Times New Roman"/>
          <w:b/>
          <w:sz w:val="26"/>
          <w:szCs w:val="26"/>
        </w:rPr>
      </w:pPr>
    </w:p>
    <w:p w:rsidR="001A0484" w:rsidRDefault="001A0484" w:rsidP="00D61B8E">
      <w:pPr>
        <w:ind w:left="-900" w:right="-810"/>
        <w:rPr>
          <w:rFonts w:ascii="Times New Roman" w:hAnsi="Times New Roman" w:cs="Times New Roman"/>
          <w:b/>
          <w:sz w:val="26"/>
          <w:szCs w:val="26"/>
        </w:rPr>
      </w:pPr>
    </w:p>
    <w:p w:rsidR="001A0484" w:rsidRDefault="001A0484" w:rsidP="00D61B8E">
      <w:pPr>
        <w:ind w:left="-900" w:right="-810"/>
        <w:rPr>
          <w:rFonts w:ascii="Times New Roman" w:hAnsi="Times New Roman" w:cs="Times New Roman"/>
          <w:b/>
          <w:sz w:val="26"/>
          <w:szCs w:val="26"/>
        </w:rPr>
      </w:pPr>
    </w:p>
    <w:p w:rsidR="001A0484" w:rsidRDefault="001A0484" w:rsidP="00D61B8E">
      <w:pPr>
        <w:ind w:left="-900" w:right="-810"/>
        <w:rPr>
          <w:rFonts w:ascii="Times New Roman" w:hAnsi="Times New Roman" w:cs="Times New Roman"/>
          <w:b/>
          <w:sz w:val="26"/>
          <w:szCs w:val="26"/>
        </w:rPr>
      </w:pPr>
    </w:p>
    <w:p w:rsidR="00DA76C5" w:rsidRDefault="00DA76C5" w:rsidP="00D61B8E">
      <w:pPr>
        <w:ind w:left="-900" w:right="-810"/>
        <w:rPr>
          <w:rFonts w:ascii="Times New Roman" w:hAnsi="Times New Roman" w:cs="Times New Roman"/>
          <w:b/>
          <w:sz w:val="26"/>
          <w:szCs w:val="26"/>
        </w:rPr>
      </w:pPr>
    </w:p>
    <w:p w:rsidR="00DA76C5" w:rsidRDefault="00DA76C5" w:rsidP="00D61B8E">
      <w:pPr>
        <w:ind w:left="-900" w:right="-810"/>
        <w:rPr>
          <w:rFonts w:ascii="Times New Roman" w:hAnsi="Times New Roman" w:cs="Times New Roman"/>
          <w:b/>
          <w:sz w:val="26"/>
          <w:szCs w:val="26"/>
        </w:rPr>
      </w:pPr>
    </w:p>
    <w:p w:rsidR="00DA76C5" w:rsidRDefault="00DA76C5" w:rsidP="00D61B8E">
      <w:pPr>
        <w:ind w:left="-900" w:right="-810"/>
        <w:rPr>
          <w:rFonts w:ascii="Times New Roman" w:hAnsi="Times New Roman" w:cs="Times New Roman"/>
          <w:b/>
          <w:sz w:val="26"/>
          <w:szCs w:val="26"/>
        </w:rPr>
      </w:pPr>
    </w:p>
    <w:p w:rsidR="001A0484" w:rsidRDefault="001A0484" w:rsidP="00D61B8E">
      <w:pPr>
        <w:ind w:left="-900" w:right="-810"/>
        <w:rPr>
          <w:rFonts w:ascii="Times New Roman" w:hAnsi="Times New Roman" w:cs="Times New Roman"/>
          <w:b/>
          <w:sz w:val="26"/>
          <w:szCs w:val="26"/>
        </w:rPr>
      </w:pPr>
    </w:p>
    <w:p w:rsidR="001A0484" w:rsidRDefault="001A0484" w:rsidP="00D61B8E">
      <w:pPr>
        <w:ind w:left="-900" w:right="-810"/>
        <w:rPr>
          <w:rFonts w:ascii="Times New Roman" w:hAnsi="Times New Roman" w:cs="Times New Roman"/>
          <w:b/>
          <w:sz w:val="26"/>
          <w:szCs w:val="26"/>
        </w:rPr>
      </w:pPr>
    </w:p>
    <w:p w:rsidR="001A0484" w:rsidRDefault="001A0484" w:rsidP="00D61B8E">
      <w:pPr>
        <w:ind w:left="-900" w:right="-810"/>
        <w:rPr>
          <w:rFonts w:ascii="Times New Roman" w:hAnsi="Times New Roman" w:cs="Times New Roman"/>
          <w:b/>
          <w:sz w:val="26"/>
          <w:szCs w:val="26"/>
        </w:rPr>
      </w:pPr>
    </w:p>
    <w:p w:rsidR="001A0484" w:rsidRPr="000958F1" w:rsidRDefault="001A0484" w:rsidP="00D61B8E">
      <w:pPr>
        <w:ind w:left="-900" w:right="-810"/>
        <w:rPr>
          <w:rFonts w:ascii="Times New Roman" w:hAnsi="Times New Roman" w:cs="Times New Roman"/>
          <w:sz w:val="26"/>
          <w:szCs w:val="26"/>
        </w:rPr>
      </w:pPr>
    </w:p>
    <w:p w:rsidR="001A0484" w:rsidRDefault="00907FA9" w:rsidP="001A0484">
      <w:pPr>
        <w:ind w:left="-900" w:right="-810"/>
        <w:rPr>
          <w:rFonts w:ascii="Times New Roman" w:hAnsi="Times New Roman" w:cs="Times New Roman"/>
          <w:b/>
          <w:sz w:val="26"/>
          <w:szCs w:val="26"/>
        </w:rPr>
      </w:pPr>
      <w:r w:rsidRPr="000958F1">
        <w:rPr>
          <w:rFonts w:ascii="Times New Roman" w:hAnsi="Times New Roman" w:cs="Times New Roman"/>
          <w:b/>
          <w:sz w:val="26"/>
          <w:szCs w:val="26"/>
        </w:rPr>
        <w:t xml:space="preserve">Câu 11: Giả sử sáng nay mẹ vừa đi chợ về mua được tôm tươi, nhưng bận công việc trưa mới nấu. </w:t>
      </w:r>
    </w:p>
    <w:p w:rsidR="00907FA9" w:rsidRDefault="00907FA9" w:rsidP="00907FA9">
      <w:pPr>
        <w:ind w:left="-900" w:right="-810"/>
        <w:rPr>
          <w:rFonts w:ascii="Times New Roman" w:hAnsi="Times New Roman" w:cs="Times New Roman"/>
          <w:b/>
          <w:sz w:val="26"/>
          <w:szCs w:val="26"/>
        </w:rPr>
      </w:pPr>
      <w:r w:rsidRPr="000958F1">
        <w:rPr>
          <w:rFonts w:ascii="Times New Roman" w:hAnsi="Times New Roman" w:cs="Times New Roman"/>
          <w:b/>
          <w:sz w:val="26"/>
          <w:szCs w:val="26"/>
        </w:rPr>
        <w:t>Em hãy trình bày cách bảo quản để tôm được tươi, không hư hỏng.</w:t>
      </w:r>
    </w:p>
    <w:p w:rsidR="001A0484" w:rsidRDefault="001A0484" w:rsidP="00907FA9">
      <w:pPr>
        <w:ind w:left="-900" w:right="-810"/>
        <w:rPr>
          <w:rFonts w:ascii="Times New Roman" w:hAnsi="Times New Roman" w:cs="Times New Roman"/>
          <w:b/>
          <w:sz w:val="26"/>
          <w:szCs w:val="26"/>
        </w:rPr>
      </w:pPr>
    </w:p>
    <w:p w:rsidR="001A0484" w:rsidRDefault="001A0484" w:rsidP="00907FA9">
      <w:pPr>
        <w:ind w:left="-900" w:right="-810"/>
        <w:rPr>
          <w:rFonts w:ascii="Times New Roman" w:hAnsi="Times New Roman" w:cs="Times New Roman"/>
          <w:b/>
          <w:sz w:val="26"/>
          <w:szCs w:val="26"/>
        </w:rPr>
      </w:pPr>
    </w:p>
    <w:p w:rsidR="001A0484" w:rsidRDefault="001A0484" w:rsidP="00907FA9">
      <w:pPr>
        <w:ind w:left="-900" w:right="-810"/>
        <w:rPr>
          <w:rFonts w:ascii="Times New Roman" w:hAnsi="Times New Roman" w:cs="Times New Roman"/>
          <w:b/>
          <w:sz w:val="26"/>
          <w:szCs w:val="26"/>
        </w:rPr>
      </w:pPr>
    </w:p>
    <w:p w:rsidR="001A0484" w:rsidRDefault="001A0484" w:rsidP="00907FA9">
      <w:pPr>
        <w:ind w:left="-900" w:right="-810"/>
        <w:rPr>
          <w:rFonts w:ascii="Times New Roman" w:hAnsi="Times New Roman" w:cs="Times New Roman"/>
          <w:b/>
          <w:sz w:val="26"/>
          <w:szCs w:val="26"/>
        </w:rPr>
      </w:pPr>
    </w:p>
    <w:p w:rsidR="001A0484" w:rsidRPr="000958F1" w:rsidRDefault="001A0484" w:rsidP="00907FA9">
      <w:pPr>
        <w:ind w:left="-900" w:right="-810"/>
        <w:rPr>
          <w:rFonts w:ascii="Times New Roman" w:hAnsi="Times New Roman" w:cs="Times New Roman"/>
          <w:b/>
          <w:sz w:val="26"/>
          <w:szCs w:val="26"/>
        </w:rPr>
      </w:pPr>
    </w:p>
    <w:p w:rsidR="00907FA9" w:rsidRDefault="00907FA9" w:rsidP="00907FA9">
      <w:pPr>
        <w:ind w:left="-900" w:right="-810"/>
        <w:rPr>
          <w:rFonts w:ascii="Times New Roman" w:hAnsi="Times New Roman" w:cs="Times New Roman"/>
          <w:b/>
          <w:sz w:val="26"/>
          <w:szCs w:val="26"/>
        </w:rPr>
      </w:pPr>
      <w:r w:rsidRPr="000958F1">
        <w:rPr>
          <w:rFonts w:ascii="Times New Roman" w:hAnsi="Times New Roman" w:cs="Times New Roman"/>
          <w:b/>
          <w:sz w:val="26"/>
          <w:szCs w:val="26"/>
        </w:rPr>
        <w:t>Câu 12: Em hãy trình bày cách chế biế</w:t>
      </w:r>
      <w:r w:rsidR="001D42AB" w:rsidRPr="000958F1">
        <w:rPr>
          <w:rFonts w:ascii="Times New Roman" w:hAnsi="Times New Roman" w:cs="Times New Roman"/>
          <w:b/>
          <w:sz w:val="26"/>
          <w:szCs w:val="26"/>
        </w:rPr>
        <w:t>n một món ăn</w:t>
      </w:r>
      <w:r w:rsidRPr="000958F1">
        <w:rPr>
          <w:rFonts w:ascii="Times New Roman" w:hAnsi="Times New Roman" w:cs="Times New Roman"/>
          <w:b/>
          <w:sz w:val="26"/>
          <w:szCs w:val="26"/>
        </w:rPr>
        <w:t>.</w:t>
      </w:r>
    </w:p>
    <w:p w:rsidR="001A0484" w:rsidRDefault="001A0484" w:rsidP="00907FA9">
      <w:pPr>
        <w:ind w:left="-900" w:right="-810"/>
        <w:rPr>
          <w:rFonts w:ascii="Times New Roman" w:hAnsi="Times New Roman" w:cs="Times New Roman"/>
          <w:b/>
          <w:sz w:val="26"/>
          <w:szCs w:val="26"/>
        </w:rPr>
      </w:pPr>
    </w:p>
    <w:p w:rsidR="001A0484" w:rsidRDefault="001A0484" w:rsidP="00907FA9">
      <w:pPr>
        <w:ind w:left="-900" w:right="-810"/>
        <w:rPr>
          <w:rFonts w:ascii="Times New Roman" w:hAnsi="Times New Roman" w:cs="Times New Roman"/>
          <w:b/>
          <w:sz w:val="26"/>
          <w:szCs w:val="26"/>
        </w:rPr>
      </w:pPr>
    </w:p>
    <w:p w:rsidR="001A0484" w:rsidRDefault="001A0484" w:rsidP="00907FA9">
      <w:pPr>
        <w:ind w:left="-900" w:right="-810"/>
        <w:rPr>
          <w:rFonts w:ascii="Times New Roman" w:hAnsi="Times New Roman" w:cs="Times New Roman"/>
          <w:b/>
          <w:sz w:val="26"/>
          <w:szCs w:val="26"/>
        </w:rPr>
      </w:pPr>
    </w:p>
    <w:p w:rsidR="001A0484" w:rsidRDefault="001A0484" w:rsidP="00907FA9">
      <w:pPr>
        <w:ind w:left="-900" w:right="-810"/>
        <w:rPr>
          <w:rFonts w:ascii="Times New Roman" w:hAnsi="Times New Roman" w:cs="Times New Roman"/>
          <w:b/>
          <w:sz w:val="26"/>
          <w:szCs w:val="26"/>
        </w:rPr>
      </w:pPr>
    </w:p>
    <w:p w:rsidR="001A0484" w:rsidRDefault="001A0484" w:rsidP="00907FA9">
      <w:pPr>
        <w:ind w:left="-900" w:right="-810"/>
        <w:rPr>
          <w:rFonts w:ascii="Times New Roman" w:hAnsi="Times New Roman" w:cs="Times New Roman"/>
          <w:b/>
          <w:sz w:val="26"/>
          <w:szCs w:val="26"/>
        </w:rPr>
      </w:pPr>
    </w:p>
    <w:p w:rsidR="001A0484" w:rsidRDefault="001A0484" w:rsidP="00907FA9">
      <w:pPr>
        <w:ind w:left="-900" w:right="-810"/>
        <w:rPr>
          <w:rFonts w:ascii="Times New Roman" w:hAnsi="Times New Roman" w:cs="Times New Roman"/>
          <w:b/>
          <w:sz w:val="26"/>
          <w:szCs w:val="26"/>
        </w:rPr>
      </w:pPr>
    </w:p>
    <w:p w:rsidR="00DA76C5" w:rsidRDefault="00DA76C5" w:rsidP="00907FA9">
      <w:pPr>
        <w:ind w:left="-900" w:right="-810"/>
        <w:rPr>
          <w:rFonts w:ascii="Times New Roman" w:hAnsi="Times New Roman" w:cs="Times New Roman"/>
          <w:b/>
          <w:sz w:val="26"/>
          <w:szCs w:val="26"/>
        </w:rPr>
      </w:pPr>
    </w:p>
    <w:p w:rsidR="00DA76C5" w:rsidRDefault="00DA76C5" w:rsidP="00907FA9">
      <w:pPr>
        <w:ind w:left="-900" w:right="-810"/>
        <w:rPr>
          <w:rFonts w:ascii="Times New Roman" w:hAnsi="Times New Roman" w:cs="Times New Roman"/>
          <w:b/>
          <w:sz w:val="26"/>
          <w:szCs w:val="26"/>
        </w:rPr>
      </w:pPr>
      <w:bookmarkStart w:id="0" w:name="_GoBack"/>
      <w:bookmarkEnd w:id="0"/>
    </w:p>
    <w:p w:rsidR="001A0484" w:rsidRDefault="001A0484" w:rsidP="00907FA9">
      <w:pPr>
        <w:ind w:left="-900" w:right="-810"/>
        <w:rPr>
          <w:rFonts w:ascii="Times New Roman" w:hAnsi="Times New Roman" w:cs="Times New Roman"/>
          <w:b/>
          <w:sz w:val="26"/>
          <w:szCs w:val="26"/>
        </w:rPr>
      </w:pPr>
    </w:p>
    <w:p w:rsidR="001A0484" w:rsidRDefault="001A0484" w:rsidP="00907FA9">
      <w:pPr>
        <w:ind w:left="-900" w:right="-810"/>
        <w:rPr>
          <w:rFonts w:ascii="Times New Roman" w:hAnsi="Times New Roman" w:cs="Times New Roman"/>
          <w:b/>
          <w:sz w:val="26"/>
          <w:szCs w:val="26"/>
        </w:rPr>
      </w:pPr>
    </w:p>
    <w:p w:rsidR="001A0484" w:rsidRPr="000958F1" w:rsidRDefault="001A0484" w:rsidP="00907FA9">
      <w:pPr>
        <w:ind w:left="-900" w:right="-810"/>
        <w:rPr>
          <w:rFonts w:ascii="Times New Roman" w:hAnsi="Times New Roman" w:cs="Times New Roman"/>
          <w:b/>
          <w:sz w:val="26"/>
          <w:szCs w:val="26"/>
        </w:rPr>
      </w:pPr>
    </w:p>
    <w:p w:rsidR="00907FA9" w:rsidRPr="000958F1" w:rsidRDefault="00907FA9" w:rsidP="00907FA9">
      <w:pPr>
        <w:ind w:left="-900" w:right="-810"/>
        <w:rPr>
          <w:rFonts w:ascii="Times New Roman" w:hAnsi="Times New Roman" w:cs="Times New Roman"/>
          <w:sz w:val="26"/>
          <w:szCs w:val="26"/>
        </w:rPr>
      </w:pPr>
    </w:p>
    <w:p w:rsidR="00A06A43" w:rsidRPr="000958F1" w:rsidRDefault="00A06A43" w:rsidP="00A06A43">
      <w:pPr>
        <w:ind w:left="-900" w:right="-1080"/>
        <w:rPr>
          <w:rFonts w:ascii="Times New Roman" w:hAnsi="Times New Roman" w:cs="Times New Roman"/>
          <w:b/>
          <w:sz w:val="26"/>
          <w:szCs w:val="26"/>
        </w:rPr>
      </w:pPr>
      <w:r w:rsidRPr="000958F1">
        <w:rPr>
          <w:rFonts w:ascii="Times New Roman" w:hAnsi="Times New Roman" w:cs="Times New Roman"/>
          <w:b/>
          <w:sz w:val="26"/>
          <w:szCs w:val="26"/>
        </w:rPr>
        <w:t xml:space="preserve">Trắc nghiệm: </w:t>
      </w:r>
      <w:proofErr w:type="gramStart"/>
      <w:r w:rsidRPr="000958F1">
        <w:rPr>
          <w:rFonts w:ascii="Times New Roman" w:hAnsi="Times New Roman" w:cs="Times New Roman"/>
          <w:b/>
          <w:sz w:val="26"/>
          <w:szCs w:val="26"/>
        </w:rPr>
        <w:t>( bài</w:t>
      </w:r>
      <w:proofErr w:type="gramEnd"/>
      <w:r w:rsidRPr="000958F1">
        <w:rPr>
          <w:rFonts w:ascii="Times New Roman" w:hAnsi="Times New Roman" w:cs="Times New Roman"/>
          <w:b/>
          <w:sz w:val="26"/>
          <w:szCs w:val="26"/>
        </w:rPr>
        <w:t xml:space="preserve"> 1- bài 5)</w:t>
      </w:r>
    </w:p>
    <w:p w:rsidR="00575236" w:rsidRPr="000958F1" w:rsidRDefault="00575236" w:rsidP="004D36DD">
      <w:pPr>
        <w:pStyle w:val="NormalWeb"/>
        <w:spacing w:before="0" w:beforeAutospacing="0" w:after="0" w:afterAutospacing="0" w:line="360" w:lineRule="atLeast"/>
        <w:ind w:left="-630" w:right="59"/>
        <w:jc w:val="both"/>
        <w:rPr>
          <w:color w:val="000000"/>
          <w:sz w:val="26"/>
          <w:szCs w:val="26"/>
        </w:rPr>
      </w:pPr>
      <w:r w:rsidRPr="000958F1">
        <w:rPr>
          <w:rStyle w:val="Strong"/>
          <w:rFonts w:eastAsiaTheme="majorEastAsia"/>
          <w:color w:val="000000"/>
          <w:sz w:val="26"/>
          <w:szCs w:val="26"/>
        </w:rPr>
        <w:t>Câu 1.</w:t>
      </w:r>
      <w:r w:rsidRPr="000958F1">
        <w:rPr>
          <w:rStyle w:val="Strong"/>
          <w:rFonts w:eastAsiaTheme="majorEastAsia"/>
          <w:b w:val="0"/>
          <w:color w:val="000000"/>
          <w:sz w:val="26"/>
          <w:szCs w:val="26"/>
        </w:rPr>
        <w:t xml:space="preserve"> Đâu không phải là </w:t>
      </w:r>
      <w:r w:rsidRPr="000958F1">
        <w:rPr>
          <w:color w:val="000000"/>
          <w:sz w:val="26"/>
          <w:szCs w:val="26"/>
        </w:rPr>
        <w:t>vật liệu dùng để xây dựng nhà ở chắc chắn:</w:t>
      </w:r>
    </w:p>
    <w:p w:rsidR="00575236" w:rsidRPr="000958F1" w:rsidRDefault="00575236" w:rsidP="004D36DD">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 xml:space="preserve">A. </w:t>
      </w:r>
      <w:r w:rsidR="00BC70CD">
        <w:rPr>
          <w:color w:val="000000"/>
          <w:sz w:val="26"/>
          <w:szCs w:val="26"/>
        </w:rPr>
        <w:t xml:space="preserve">Xi măng </w:t>
      </w:r>
      <w:r w:rsidR="00BC70CD">
        <w:rPr>
          <w:color w:val="000000"/>
          <w:sz w:val="26"/>
          <w:szCs w:val="26"/>
        </w:rPr>
        <w:tab/>
      </w:r>
      <w:r w:rsidR="00BC70CD">
        <w:rPr>
          <w:color w:val="000000"/>
          <w:sz w:val="26"/>
          <w:szCs w:val="26"/>
        </w:rPr>
        <w:tab/>
        <w:t>B. Đất sét</w:t>
      </w:r>
      <w:r w:rsidRPr="000958F1">
        <w:rPr>
          <w:color w:val="000000"/>
          <w:sz w:val="26"/>
          <w:szCs w:val="26"/>
        </w:rPr>
        <w:t xml:space="preserve"> </w:t>
      </w:r>
      <w:r w:rsidRPr="000958F1">
        <w:rPr>
          <w:color w:val="000000"/>
          <w:sz w:val="26"/>
          <w:szCs w:val="26"/>
        </w:rPr>
        <w:tab/>
      </w:r>
      <w:r w:rsidRPr="000958F1">
        <w:rPr>
          <w:color w:val="000000"/>
          <w:sz w:val="26"/>
          <w:szCs w:val="26"/>
        </w:rPr>
        <w:tab/>
      </w:r>
      <w:r w:rsidRPr="000958F1">
        <w:rPr>
          <w:color w:val="000000"/>
          <w:sz w:val="26"/>
          <w:szCs w:val="26"/>
        </w:rPr>
        <w:tab/>
        <w:t xml:space="preserve">C. Cát </w:t>
      </w:r>
      <w:r w:rsidRPr="000958F1">
        <w:rPr>
          <w:color w:val="000000"/>
          <w:sz w:val="26"/>
          <w:szCs w:val="26"/>
        </w:rPr>
        <w:tab/>
      </w:r>
      <w:r w:rsidRPr="000958F1">
        <w:rPr>
          <w:color w:val="000000"/>
          <w:sz w:val="26"/>
          <w:szCs w:val="26"/>
        </w:rPr>
        <w:tab/>
      </w:r>
      <w:r w:rsidRPr="000958F1">
        <w:rPr>
          <w:color w:val="000000"/>
          <w:sz w:val="26"/>
          <w:szCs w:val="26"/>
        </w:rPr>
        <w:tab/>
        <w:t>D. Gỗ</w:t>
      </w:r>
    </w:p>
    <w:p w:rsidR="00575236" w:rsidRPr="000958F1" w:rsidRDefault="00575236" w:rsidP="004D36DD">
      <w:pPr>
        <w:pStyle w:val="NormalWeb"/>
        <w:spacing w:before="0" w:beforeAutospacing="0" w:after="0" w:afterAutospacing="0" w:line="360" w:lineRule="atLeast"/>
        <w:ind w:left="-630" w:right="59"/>
        <w:jc w:val="both"/>
        <w:rPr>
          <w:color w:val="000000"/>
          <w:sz w:val="26"/>
          <w:szCs w:val="26"/>
        </w:rPr>
      </w:pPr>
      <w:r w:rsidRPr="000958F1">
        <w:rPr>
          <w:rStyle w:val="Strong"/>
          <w:rFonts w:eastAsiaTheme="majorEastAsia"/>
          <w:color w:val="000000"/>
          <w:sz w:val="26"/>
          <w:szCs w:val="26"/>
        </w:rPr>
        <w:t>Câu 2.</w:t>
      </w:r>
      <w:r w:rsidRPr="000958F1">
        <w:rPr>
          <w:rStyle w:val="Strong"/>
          <w:rFonts w:eastAsiaTheme="majorEastAsia"/>
          <w:b w:val="0"/>
          <w:color w:val="000000"/>
          <w:sz w:val="26"/>
          <w:szCs w:val="26"/>
        </w:rPr>
        <w:t> </w:t>
      </w:r>
      <w:r w:rsidRPr="000958F1">
        <w:rPr>
          <w:color w:val="000000"/>
          <w:sz w:val="26"/>
          <w:szCs w:val="26"/>
        </w:rPr>
        <w:t xml:space="preserve">Kiểu nhà ở </w:t>
      </w:r>
      <w:r w:rsidRPr="000958F1">
        <w:rPr>
          <w:b/>
          <w:color w:val="000000"/>
          <w:sz w:val="26"/>
          <w:szCs w:val="26"/>
        </w:rPr>
        <w:t>không</w:t>
      </w:r>
      <w:r w:rsidRPr="000958F1">
        <w:rPr>
          <w:color w:val="000000"/>
          <w:sz w:val="26"/>
          <w:szCs w:val="26"/>
        </w:rPr>
        <w:t xml:space="preserve"> phổ biến ở thành thị:</w:t>
      </w:r>
    </w:p>
    <w:p w:rsidR="00575236" w:rsidRDefault="00575236" w:rsidP="004D36DD">
      <w:pPr>
        <w:pStyle w:val="NormalWeb"/>
        <w:spacing w:before="0" w:beforeAutospacing="0" w:after="0" w:afterAutospacing="0" w:line="360" w:lineRule="atLeast"/>
        <w:ind w:left="-630" w:right="59"/>
        <w:jc w:val="both"/>
        <w:rPr>
          <w:color w:val="000000"/>
          <w:sz w:val="26"/>
          <w:szCs w:val="26"/>
        </w:rPr>
      </w:pPr>
      <w:r w:rsidRPr="000958F1">
        <w:rPr>
          <w:rStyle w:val="Strong"/>
          <w:rFonts w:eastAsiaTheme="majorEastAsia"/>
          <w:b w:val="0"/>
          <w:color w:val="000000"/>
          <w:sz w:val="26"/>
          <w:szCs w:val="26"/>
        </w:rPr>
        <w:lastRenderedPageBreak/>
        <w:t>A.</w:t>
      </w:r>
      <w:r w:rsidRPr="000958F1">
        <w:rPr>
          <w:b/>
          <w:color w:val="000000"/>
          <w:sz w:val="26"/>
          <w:szCs w:val="26"/>
        </w:rPr>
        <w:t xml:space="preserve"> </w:t>
      </w:r>
      <w:r w:rsidRPr="000958F1">
        <w:rPr>
          <w:color w:val="000000"/>
          <w:sz w:val="26"/>
          <w:szCs w:val="26"/>
        </w:rPr>
        <w:t xml:space="preserve">Nhà chung cư </w:t>
      </w:r>
      <w:r w:rsidRPr="000958F1">
        <w:rPr>
          <w:color w:val="000000"/>
          <w:sz w:val="26"/>
          <w:szCs w:val="26"/>
        </w:rPr>
        <w:tab/>
        <w:t xml:space="preserve">B. Nhà lá </w:t>
      </w:r>
      <w:r w:rsidRPr="000958F1">
        <w:rPr>
          <w:color w:val="000000"/>
          <w:sz w:val="26"/>
          <w:szCs w:val="26"/>
        </w:rPr>
        <w:tab/>
      </w:r>
      <w:r w:rsidRPr="000958F1">
        <w:rPr>
          <w:color w:val="000000"/>
          <w:sz w:val="26"/>
          <w:szCs w:val="26"/>
        </w:rPr>
        <w:tab/>
        <w:t xml:space="preserve">C. Biệt thự </w:t>
      </w:r>
      <w:r w:rsidRPr="000958F1">
        <w:rPr>
          <w:color w:val="000000"/>
          <w:sz w:val="26"/>
          <w:szCs w:val="26"/>
        </w:rPr>
        <w:tab/>
      </w:r>
      <w:r w:rsidRPr="000958F1">
        <w:rPr>
          <w:color w:val="000000"/>
          <w:sz w:val="26"/>
          <w:szCs w:val="26"/>
        </w:rPr>
        <w:tab/>
        <w:t>D. Nhà liền kề</w:t>
      </w:r>
    </w:p>
    <w:p w:rsidR="00D36175" w:rsidRPr="000958F1" w:rsidRDefault="00724969" w:rsidP="00D36175">
      <w:pPr>
        <w:pStyle w:val="NormalWeb"/>
        <w:spacing w:before="0" w:beforeAutospacing="0" w:after="0" w:afterAutospacing="0" w:line="360" w:lineRule="atLeast"/>
        <w:ind w:left="-630" w:right="59"/>
        <w:jc w:val="both"/>
        <w:rPr>
          <w:rStyle w:val="Strong"/>
          <w:rFonts w:eastAsiaTheme="majorEastAsia"/>
          <w:color w:val="000000"/>
          <w:sz w:val="26"/>
          <w:szCs w:val="26"/>
        </w:rPr>
      </w:pPr>
      <w:r>
        <w:rPr>
          <w:rStyle w:val="Strong"/>
          <w:rFonts w:eastAsiaTheme="majorEastAsia"/>
          <w:color w:val="000000"/>
          <w:sz w:val="26"/>
          <w:szCs w:val="26"/>
        </w:rPr>
        <w:t>Câu3</w:t>
      </w:r>
      <w:r w:rsidR="00D36175" w:rsidRPr="000958F1">
        <w:rPr>
          <w:rStyle w:val="Strong"/>
          <w:rFonts w:eastAsiaTheme="majorEastAsia"/>
          <w:color w:val="000000"/>
          <w:sz w:val="26"/>
          <w:szCs w:val="26"/>
        </w:rPr>
        <w:t>: Vai trò của nhà ở:</w:t>
      </w:r>
    </w:p>
    <w:p w:rsidR="00D36175" w:rsidRPr="000958F1" w:rsidRDefault="00D36175" w:rsidP="00D36175">
      <w:pPr>
        <w:pStyle w:val="NormalWeb"/>
        <w:spacing w:before="0" w:beforeAutospacing="0" w:after="0" w:afterAutospacing="0" w:line="360" w:lineRule="atLeast"/>
        <w:ind w:left="-630" w:right="59"/>
        <w:jc w:val="both"/>
        <w:rPr>
          <w:rStyle w:val="Strong"/>
          <w:rFonts w:eastAsiaTheme="majorEastAsia"/>
          <w:b w:val="0"/>
          <w:color w:val="000000"/>
          <w:sz w:val="26"/>
          <w:szCs w:val="26"/>
        </w:rPr>
      </w:pPr>
      <w:r w:rsidRPr="000958F1">
        <w:rPr>
          <w:rStyle w:val="Strong"/>
          <w:rFonts w:eastAsiaTheme="majorEastAsia"/>
          <w:b w:val="0"/>
          <w:color w:val="000000"/>
          <w:sz w:val="26"/>
          <w:szCs w:val="26"/>
        </w:rPr>
        <w:t>A. Nơi trú ngụ, bảo vệ con người</w:t>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t>B. Nơi sản xuất đồ ăn</w:t>
      </w:r>
    </w:p>
    <w:p w:rsidR="00D36175" w:rsidRPr="000958F1" w:rsidRDefault="00D36175" w:rsidP="00D36175">
      <w:pPr>
        <w:pStyle w:val="NormalWeb"/>
        <w:spacing w:before="0" w:beforeAutospacing="0" w:after="0" w:afterAutospacing="0" w:line="360" w:lineRule="atLeast"/>
        <w:ind w:left="-630" w:right="59"/>
        <w:jc w:val="both"/>
        <w:rPr>
          <w:rStyle w:val="Strong"/>
          <w:rFonts w:eastAsiaTheme="majorEastAsia"/>
          <w:b w:val="0"/>
          <w:color w:val="000000"/>
          <w:sz w:val="26"/>
          <w:szCs w:val="26"/>
        </w:rPr>
      </w:pPr>
      <w:r w:rsidRPr="000958F1">
        <w:rPr>
          <w:rStyle w:val="Strong"/>
          <w:rFonts w:eastAsiaTheme="majorEastAsia"/>
          <w:b w:val="0"/>
          <w:color w:val="000000"/>
          <w:sz w:val="26"/>
          <w:szCs w:val="26"/>
        </w:rPr>
        <w:t xml:space="preserve">C. Nơi để khám chữa bệnh </w:t>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t>D. Nơi để luyện tập thể thao</w:t>
      </w:r>
    </w:p>
    <w:p w:rsidR="00D36175" w:rsidRPr="000958F1" w:rsidRDefault="00724969" w:rsidP="00D36175">
      <w:pPr>
        <w:pStyle w:val="NormalWeb"/>
        <w:spacing w:before="0" w:beforeAutospacing="0" w:after="0" w:afterAutospacing="0" w:line="360" w:lineRule="atLeast"/>
        <w:ind w:left="-630" w:right="59"/>
        <w:jc w:val="both"/>
        <w:rPr>
          <w:rStyle w:val="Strong"/>
          <w:rFonts w:eastAsiaTheme="majorEastAsia"/>
          <w:color w:val="000000"/>
          <w:sz w:val="26"/>
          <w:szCs w:val="26"/>
        </w:rPr>
      </w:pPr>
      <w:r>
        <w:rPr>
          <w:rStyle w:val="Strong"/>
          <w:rFonts w:eastAsiaTheme="majorEastAsia"/>
          <w:color w:val="000000"/>
          <w:sz w:val="26"/>
          <w:szCs w:val="26"/>
        </w:rPr>
        <w:t>Câu 4</w:t>
      </w:r>
      <w:r w:rsidR="00D36175" w:rsidRPr="000958F1">
        <w:rPr>
          <w:rStyle w:val="Strong"/>
          <w:rFonts w:eastAsiaTheme="majorEastAsia"/>
          <w:color w:val="000000"/>
          <w:sz w:val="26"/>
          <w:szCs w:val="26"/>
        </w:rPr>
        <w:t>: Ngôi nhà được cấu tạo gồm mấy phần chính:</w:t>
      </w:r>
    </w:p>
    <w:p w:rsidR="00D36175" w:rsidRPr="00D36175" w:rsidRDefault="00D36175" w:rsidP="00D36175">
      <w:pPr>
        <w:pStyle w:val="NormalWeb"/>
        <w:spacing w:before="0" w:beforeAutospacing="0" w:after="0" w:afterAutospacing="0" w:line="360" w:lineRule="atLeast"/>
        <w:ind w:left="-630" w:right="59"/>
        <w:jc w:val="both"/>
        <w:rPr>
          <w:rFonts w:eastAsiaTheme="majorEastAsia"/>
          <w:bCs/>
          <w:color w:val="000000"/>
          <w:sz w:val="26"/>
          <w:szCs w:val="26"/>
        </w:rPr>
      </w:pPr>
      <w:r>
        <w:rPr>
          <w:rStyle w:val="Strong"/>
          <w:rFonts w:eastAsiaTheme="majorEastAsia"/>
          <w:b w:val="0"/>
          <w:color w:val="000000"/>
          <w:sz w:val="26"/>
          <w:szCs w:val="26"/>
        </w:rPr>
        <w:t>A. 1</w:t>
      </w:r>
      <w:r>
        <w:rPr>
          <w:rStyle w:val="Strong"/>
          <w:rFonts w:eastAsiaTheme="majorEastAsia"/>
          <w:b w:val="0"/>
          <w:color w:val="000000"/>
          <w:sz w:val="26"/>
          <w:szCs w:val="26"/>
        </w:rPr>
        <w:tab/>
      </w:r>
      <w:r>
        <w:rPr>
          <w:rStyle w:val="Strong"/>
          <w:rFonts w:eastAsiaTheme="majorEastAsia"/>
          <w:b w:val="0"/>
          <w:color w:val="000000"/>
          <w:sz w:val="26"/>
          <w:szCs w:val="26"/>
        </w:rPr>
        <w:tab/>
      </w:r>
      <w:r>
        <w:rPr>
          <w:rStyle w:val="Strong"/>
          <w:rFonts w:eastAsiaTheme="majorEastAsia"/>
          <w:b w:val="0"/>
          <w:color w:val="000000"/>
          <w:sz w:val="26"/>
          <w:szCs w:val="26"/>
        </w:rPr>
        <w:tab/>
        <w:t>B. 3</w:t>
      </w:r>
      <w:r>
        <w:rPr>
          <w:rStyle w:val="Strong"/>
          <w:rFonts w:eastAsiaTheme="majorEastAsia"/>
          <w:b w:val="0"/>
          <w:color w:val="000000"/>
          <w:sz w:val="26"/>
          <w:szCs w:val="26"/>
        </w:rPr>
        <w:tab/>
      </w:r>
      <w:r>
        <w:rPr>
          <w:rStyle w:val="Strong"/>
          <w:rFonts w:eastAsiaTheme="majorEastAsia"/>
          <w:b w:val="0"/>
          <w:color w:val="000000"/>
          <w:sz w:val="26"/>
          <w:szCs w:val="26"/>
        </w:rPr>
        <w:tab/>
      </w:r>
      <w:r>
        <w:rPr>
          <w:rStyle w:val="Strong"/>
          <w:rFonts w:eastAsiaTheme="majorEastAsia"/>
          <w:b w:val="0"/>
          <w:color w:val="000000"/>
          <w:sz w:val="26"/>
          <w:szCs w:val="26"/>
        </w:rPr>
        <w:tab/>
        <w:t>C. 5</w:t>
      </w:r>
      <w:r>
        <w:rPr>
          <w:rStyle w:val="Strong"/>
          <w:rFonts w:eastAsiaTheme="majorEastAsia"/>
          <w:b w:val="0"/>
          <w:color w:val="000000"/>
          <w:sz w:val="26"/>
          <w:szCs w:val="26"/>
        </w:rPr>
        <w:tab/>
      </w:r>
      <w:r>
        <w:rPr>
          <w:rStyle w:val="Strong"/>
          <w:rFonts w:eastAsiaTheme="majorEastAsia"/>
          <w:b w:val="0"/>
          <w:color w:val="000000"/>
          <w:sz w:val="26"/>
          <w:szCs w:val="26"/>
        </w:rPr>
        <w:tab/>
      </w:r>
      <w:r>
        <w:rPr>
          <w:rStyle w:val="Strong"/>
          <w:rFonts w:eastAsiaTheme="majorEastAsia"/>
          <w:b w:val="0"/>
          <w:color w:val="000000"/>
          <w:sz w:val="26"/>
          <w:szCs w:val="26"/>
        </w:rPr>
        <w:tab/>
        <w:t>D. 7</w:t>
      </w:r>
    </w:p>
    <w:p w:rsidR="00575236" w:rsidRPr="000958F1" w:rsidRDefault="00724969" w:rsidP="004D36DD">
      <w:pPr>
        <w:pStyle w:val="NormalWeb"/>
        <w:spacing w:before="0" w:beforeAutospacing="0" w:after="0" w:afterAutospacing="0" w:line="360" w:lineRule="atLeast"/>
        <w:ind w:left="-630" w:right="59"/>
        <w:jc w:val="both"/>
        <w:rPr>
          <w:color w:val="000000"/>
          <w:sz w:val="26"/>
          <w:szCs w:val="26"/>
        </w:rPr>
      </w:pPr>
      <w:r>
        <w:rPr>
          <w:rStyle w:val="Strong"/>
          <w:rFonts w:eastAsiaTheme="majorEastAsia"/>
          <w:color w:val="000000"/>
          <w:sz w:val="26"/>
          <w:szCs w:val="26"/>
        </w:rPr>
        <w:t>Câu 5</w:t>
      </w:r>
      <w:r w:rsidR="00575236" w:rsidRPr="000958F1">
        <w:rPr>
          <w:rStyle w:val="Strong"/>
          <w:rFonts w:eastAsiaTheme="majorEastAsia"/>
          <w:color w:val="000000"/>
          <w:sz w:val="26"/>
          <w:szCs w:val="26"/>
        </w:rPr>
        <w:t>.</w:t>
      </w:r>
      <w:r w:rsidR="00575236" w:rsidRPr="000958F1">
        <w:rPr>
          <w:rStyle w:val="Strong"/>
          <w:rFonts w:eastAsiaTheme="majorEastAsia"/>
          <w:b w:val="0"/>
          <w:color w:val="000000"/>
          <w:sz w:val="26"/>
          <w:szCs w:val="26"/>
        </w:rPr>
        <w:t> </w:t>
      </w:r>
      <w:r w:rsidR="00575236" w:rsidRPr="000958F1">
        <w:rPr>
          <w:color w:val="000000"/>
          <w:sz w:val="26"/>
          <w:szCs w:val="26"/>
        </w:rPr>
        <w:t>Tác hại của việc khai thác tài nguyên thiên nhiên để sản xuất năng lượng là:</w:t>
      </w:r>
    </w:p>
    <w:p w:rsidR="00575236" w:rsidRPr="000958F1" w:rsidRDefault="00575236" w:rsidP="004D36DD">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A. Tạo nhiều của cải</w:t>
      </w:r>
      <w:r w:rsidRPr="000958F1">
        <w:rPr>
          <w:color w:val="000000"/>
          <w:sz w:val="26"/>
          <w:szCs w:val="26"/>
        </w:rPr>
        <w:tab/>
      </w:r>
      <w:r w:rsidRPr="000958F1">
        <w:rPr>
          <w:color w:val="000000"/>
          <w:sz w:val="26"/>
          <w:szCs w:val="26"/>
        </w:rPr>
        <w:tab/>
      </w:r>
      <w:r w:rsidRPr="000958F1">
        <w:rPr>
          <w:color w:val="000000"/>
          <w:sz w:val="26"/>
          <w:szCs w:val="26"/>
        </w:rPr>
        <w:tab/>
      </w:r>
      <w:r w:rsidRPr="000958F1">
        <w:rPr>
          <w:color w:val="000000"/>
          <w:sz w:val="26"/>
          <w:szCs w:val="26"/>
        </w:rPr>
        <w:tab/>
        <w:t>B. Làm giàu tài nguyên</w:t>
      </w:r>
    </w:p>
    <w:p w:rsidR="00575236" w:rsidRPr="000958F1" w:rsidRDefault="00575236" w:rsidP="004D36DD">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C. Cải thiện môi trường sống.</w:t>
      </w:r>
      <w:r w:rsidRPr="000958F1">
        <w:rPr>
          <w:color w:val="000000"/>
          <w:sz w:val="26"/>
          <w:szCs w:val="26"/>
        </w:rPr>
        <w:tab/>
      </w:r>
      <w:r w:rsidRPr="000958F1">
        <w:rPr>
          <w:color w:val="000000"/>
          <w:sz w:val="26"/>
          <w:szCs w:val="26"/>
        </w:rPr>
        <w:tab/>
      </w:r>
      <w:r w:rsidRPr="000958F1">
        <w:rPr>
          <w:color w:val="000000"/>
          <w:sz w:val="26"/>
          <w:szCs w:val="26"/>
        </w:rPr>
        <w:tab/>
      </w:r>
      <w:r w:rsidRPr="000958F1">
        <w:rPr>
          <w:color w:val="000000"/>
          <w:sz w:val="26"/>
          <w:szCs w:val="26"/>
        </w:rPr>
        <w:tab/>
        <w:t>D. Làm cạn kiệt nguồn tài nguyên thiên nhiên.</w:t>
      </w:r>
    </w:p>
    <w:p w:rsidR="00575236" w:rsidRPr="000958F1" w:rsidRDefault="00724969" w:rsidP="004D36DD">
      <w:pPr>
        <w:pStyle w:val="NormalWeb"/>
        <w:spacing w:before="0" w:beforeAutospacing="0" w:after="0" w:afterAutospacing="0" w:line="360" w:lineRule="atLeast"/>
        <w:ind w:left="-630" w:right="59"/>
        <w:jc w:val="both"/>
        <w:rPr>
          <w:color w:val="000000"/>
          <w:sz w:val="26"/>
          <w:szCs w:val="26"/>
        </w:rPr>
      </w:pPr>
      <w:r>
        <w:rPr>
          <w:rStyle w:val="Strong"/>
          <w:rFonts w:eastAsiaTheme="majorEastAsia"/>
          <w:color w:val="000000"/>
          <w:sz w:val="26"/>
          <w:szCs w:val="26"/>
        </w:rPr>
        <w:t>Câu 6.</w:t>
      </w:r>
      <w:r w:rsidR="00575236" w:rsidRPr="000958F1">
        <w:rPr>
          <w:rStyle w:val="Strong"/>
          <w:rFonts w:eastAsiaTheme="majorEastAsia"/>
          <w:b w:val="0"/>
          <w:color w:val="000000"/>
          <w:sz w:val="26"/>
          <w:szCs w:val="26"/>
        </w:rPr>
        <w:t> </w:t>
      </w:r>
      <w:r w:rsidR="00575236" w:rsidRPr="000958F1">
        <w:rPr>
          <w:color w:val="000000"/>
          <w:sz w:val="26"/>
          <w:szCs w:val="26"/>
        </w:rPr>
        <w:t>Cách sử dụng chất đốt tiết kiệm hiệu quả?</w:t>
      </w:r>
    </w:p>
    <w:p w:rsidR="00575236" w:rsidRPr="000958F1" w:rsidRDefault="00575236" w:rsidP="004D36DD">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 xml:space="preserve">A. </w:t>
      </w:r>
      <w:r w:rsidR="00BC70CD">
        <w:rPr>
          <w:color w:val="000000"/>
          <w:sz w:val="26"/>
          <w:szCs w:val="26"/>
        </w:rPr>
        <w:t>Bật quạt khi nấu ăn</w:t>
      </w:r>
      <w:r w:rsidRPr="000958F1">
        <w:rPr>
          <w:color w:val="000000"/>
          <w:sz w:val="26"/>
          <w:szCs w:val="26"/>
        </w:rPr>
        <w:tab/>
      </w:r>
      <w:r w:rsidRPr="000958F1">
        <w:rPr>
          <w:color w:val="000000"/>
          <w:sz w:val="26"/>
          <w:szCs w:val="26"/>
        </w:rPr>
        <w:tab/>
      </w:r>
      <w:r w:rsidRPr="000958F1">
        <w:rPr>
          <w:color w:val="000000"/>
          <w:sz w:val="26"/>
          <w:szCs w:val="26"/>
        </w:rPr>
        <w:tab/>
      </w:r>
      <w:r w:rsidRPr="000958F1">
        <w:rPr>
          <w:color w:val="000000"/>
          <w:sz w:val="26"/>
          <w:szCs w:val="26"/>
        </w:rPr>
        <w:tab/>
        <w:t xml:space="preserve">B. </w:t>
      </w:r>
      <w:r w:rsidR="00BC70CD">
        <w:rPr>
          <w:color w:val="000000"/>
          <w:sz w:val="26"/>
          <w:szCs w:val="26"/>
        </w:rPr>
        <w:t>Mở lửa vừa</w:t>
      </w:r>
    </w:p>
    <w:p w:rsidR="00575236" w:rsidRDefault="00575236" w:rsidP="004D36DD">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C. Điều chỉnh lửa nhỏ nhất</w:t>
      </w:r>
      <w:r w:rsidRPr="000958F1">
        <w:rPr>
          <w:color w:val="000000"/>
          <w:sz w:val="26"/>
          <w:szCs w:val="26"/>
        </w:rPr>
        <w:tab/>
      </w:r>
      <w:r w:rsidRPr="000958F1">
        <w:rPr>
          <w:color w:val="000000"/>
          <w:sz w:val="26"/>
          <w:szCs w:val="26"/>
        </w:rPr>
        <w:tab/>
      </w:r>
      <w:r w:rsidRPr="000958F1">
        <w:rPr>
          <w:color w:val="000000"/>
          <w:sz w:val="26"/>
          <w:szCs w:val="26"/>
        </w:rPr>
        <w:tab/>
        <w:t>D. Điều chỉnh lửa phù hợp với diện tích đáy nồi</w:t>
      </w:r>
    </w:p>
    <w:p w:rsidR="00D36175" w:rsidRPr="000958F1" w:rsidRDefault="00724969" w:rsidP="00D36175">
      <w:pPr>
        <w:pStyle w:val="NormalWeb"/>
        <w:spacing w:before="0" w:beforeAutospacing="0" w:after="0" w:afterAutospacing="0" w:line="360" w:lineRule="atLeast"/>
        <w:ind w:left="-630" w:right="59"/>
        <w:jc w:val="both"/>
        <w:rPr>
          <w:color w:val="000000"/>
          <w:sz w:val="26"/>
          <w:szCs w:val="26"/>
        </w:rPr>
      </w:pPr>
      <w:r>
        <w:rPr>
          <w:rStyle w:val="Strong"/>
          <w:rFonts w:eastAsiaTheme="majorEastAsia"/>
          <w:color w:val="000000"/>
          <w:sz w:val="26"/>
          <w:szCs w:val="26"/>
        </w:rPr>
        <w:t>Câu 7</w:t>
      </w:r>
      <w:r w:rsidR="00D36175" w:rsidRPr="000958F1">
        <w:rPr>
          <w:rStyle w:val="Strong"/>
          <w:rFonts w:eastAsiaTheme="majorEastAsia"/>
          <w:color w:val="000000"/>
          <w:sz w:val="26"/>
          <w:szCs w:val="26"/>
        </w:rPr>
        <w:t>.</w:t>
      </w:r>
      <w:r w:rsidR="00D36175" w:rsidRPr="000958F1">
        <w:rPr>
          <w:rStyle w:val="Strong"/>
          <w:rFonts w:eastAsiaTheme="majorEastAsia"/>
          <w:b w:val="0"/>
          <w:color w:val="000000"/>
          <w:sz w:val="26"/>
          <w:szCs w:val="26"/>
        </w:rPr>
        <w:t> </w:t>
      </w:r>
      <w:r w:rsidR="00D36175" w:rsidRPr="000958F1">
        <w:rPr>
          <w:color w:val="000000"/>
          <w:sz w:val="26"/>
          <w:szCs w:val="26"/>
        </w:rPr>
        <w:t>Thiết bị nào sau đây sử dụng năng lượng chất đốt?</w:t>
      </w:r>
    </w:p>
    <w:p w:rsidR="00D36175" w:rsidRPr="000958F1" w:rsidRDefault="00D36175" w:rsidP="00D36175">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A. Ti vi</w:t>
      </w:r>
      <w:r w:rsidRPr="000958F1">
        <w:rPr>
          <w:color w:val="000000"/>
          <w:sz w:val="26"/>
          <w:szCs w:val="26"/>
        </w:rPr>
        <w:tab/>
      </w:r>
      <w:r w:rsidRPr="000958F1">
        <w:rPr>
          <w:color w:val="000000"/>
          <w:sz w:val="26"/>
          <w:szCs w:val="26"/>
        </w:rPr>
        <w:tab/>
      </w:r>
      <w:r w:rsidRPr="000958F1">
        <w:rPr>
          <w:color w:val="000000"/>
          <w:sz w:val="26"/>
          <w:szCs w:val="26"/>
        </w:rPr>
        <w:tab/>
        <w:t xml:space="preserve">B. </w:t>
      </w:r>
      <w:r w:rsidR="00BC70CD">
        <w:rPr>
          <w:color w:val="000000"/>
          <w:sz w:val="26"/>
          <w:szCs w:val="26"/>
        </w:rPr>
        <w:t>Quạt</w:t>
      </w:r>
      <w:r w:rsidRPr="000958F1">
        <w:rPr>
          <w:color w:val="000000"/>
          <w:sz w:val="26"/>
          <w:szCs w:val="26"/>
        </w:rPr>
        <w:tab/>
      </w:r>
      <w:r w:rsidRPr="000958F1">
        <w:rPr>
          <w:color w:val="000000"/>
          <w:sz w:val="26"/>
          <w:szCs w:val="26"/>
        </w:rPr>
        <w:tab/>
      </w:r>
      <w:r w:rsidRPr="000958F1">
        <w:rPr>
          <w:color w:val="000000"/>
          <w:sz w:val="26"/>
          <w:szCs w:val="26"/>
        </w:rPr>
        <w:tab/>
        <w:t xml:space="preserve">C. </w:t>
      </w:r>
      <w:r w:rsidR="00BC70CD">
        <w:rPr>
          <w:color w:val="000000"/>
          <w:sz w:val="26"/>
          <w:szCs w:val="26"/>
        </w:rPr>
        <w:t>Nồi cơm điện</w:t>
      </w:r>
      <w:r w:rsidR="00BC70CD">
        <w:rPr>
          <w:color w:val="000000"/>
          <w:sz w:val="26"/>
          <w:szCs w:val="26"/>
        </w:rPr>
        <w:tab/>
      </w:r>
      <w:r w:rsidR="00BC70CD">
        <w:rPr>
          <w:color w:val="000000"/>
          <w:sz w:val="26"/>
          <w:szCs w:val="26"/>
        </w:rPr>
        <w:tab/>
      </w:r>
      <w:r w:rsidRPr="000958F1">
        <w:rPr>
          <w:color w:val="000000"/>
          <w:sz w:val="26"/>
          <w:szCs w:val="26"/>
        </w:rPr>
        <w:t>D. Bếp ga</w:t>
      </w:r>
    </w:p>
    <w:p w:rsidR="00D36175" w:rsidRPr="000958F1" w:rsidRDefault="00724969" w:rsidP="00D36175">
      <w:pPr>
        <w:pStyle w:val="NormalWeb"/>
        <w:spacing w:before="0" w:beforeAutospacing="0" w:after="0" w:afterAutospacing="0" w:line="360" w:lineRule="atLeast"/>
        <w:ind w:left="-630" w:right="59"/>
        <w:jc w:val="both"/>
        <w:rPr>
          <w:color w:val="000000"/>
          <w:sz w:val="26"/>
          <w:szCs w:val="26"/>
        </w:rPr>
      </w:pPr>
      <w:r>
        <w:rPr>
          <w:rStyle w:val="Strong"/>
          <w:rFonts w:eastAsiaTheme="majorEastAsia"/>
          <w:color w:val="000000"/>
          <w:sz w:val="26"/>
          <w:szCs w:val="26"/>
        </w:rPr>
        <w:t>Câu 8</w:t>
      </w:r>
      <w:r w:rsidR="00D36175" w:rsidRPr="000958F1">
        <w:rPr>
          <w:rStyle w:val="Strong"/>
          <w:rFonts w:eastAsiaTheme="majorEastAsia"/>
          <w:color w:val="000000"/>
          <w:sz w:val="26"/>
          <w:szCs w:val="26"/>
        </w:rPr>
        <w:t>.</w:t>
      </w:r>
      <w:r w:rsidR="00D36175" w:rsidRPr="000958F1">
        <w:rPr>
          <w:rStyle w:val="Strong"/>
          <w:rFonts w:eastAsiaTheme="majorEastAsia"/>
          <w:b w:val="0"/>
          <w:color w:val="000000"/>
          <w:sz w:val="26"/>
          <w:szCs w:val="26"/>
        </w:rPr>
        <w:t> </w:t>
      </w:r>
      <w:r w:rsidR="00D36175" w:rsidRPr="000958F1">
        <w:rPr>
          <w:color w:val="000000"/>
          <w:sz w:val="26"/>
          <w:szCs w:val="26"/>
        </w:rPr>
        <w:t>Biện pháp tiết kiệm năng lượng điện là:</w:t>
      </w:r>
    </w:p>
    <w:p w:rsidR="00D36175" w:rsidRPr="000958F1" w:rsidRDefault="00D36175" w:rsidP="00D36175">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A. Đóng mở tủ lạnh nhiều lần</w:t>
      </w:r>
      <w:r w:rsidRPr="000958F1">
        <w:rPr>
          <w:color w:val="000000"/>
          <w:sz w:val="26"/>
          <w:szCs w:val="26"/>
        </w:rPr>
        <w:tab/>
      </w:r>
      <w:r w:rsidRPr="000958F1">
        <w:rPr>
          <w:color w:val="000000"/>
          <w:sz w:val="26"/>
          <w:szCs w:val="26"/>
        </w:rPr>
        <w:tab/>
      </w:r>
      <w:r w:rsidRPr="000958F1">
        <w:rPr>
          <w:color w:val="000000"/>
          <w:sz w:val="26"/>
          <w:szCs w:val="26"/>
        </w:rPr>
        <w:tab/>
        <w:t>B. Bật điều hoà suốt ngày</w:t>
      </w:r>
    </w:p>
    <w:p w:rsidR="00D36175" w:rsidRDefault="00D36175" w:rsidP="00D36175">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C. Bật tivi cả ngày</w:t>
      </w:r>
      <w:r w:rsidRPr="000958F1">
        <w:rPr>
          <w:color w:val="000000"/>
          <w:sz w:val="26"/>
          <w:szCs w:val="26"/>
        </w:rPr>
        <w:tab/>
      </w:r>
      <w:r w:rsidRPr="000958F1">
        <w:rPr>
          <w:color w:val="000000"/>
          <w:sz w:val="26"/>
          <w:szCs w:val="26"/>
        </w:rPr>
        <w:tab/>
      </w:r>
      <w:r w:rsidRPr="000958F1">
        <w:rPr>
          <w:color w:val="000000"/>
          <w:sz w:val="26"/>
          <w:szCs w:val="26"/>
        </w:rPr>
        <w:tab/>
      </w:r>
      <w:r w:rsidRPr="000958F1">
        <w:rPr>
          <w:color w:val="000000"/>
          <w:sz w:val="26"/>
          <w:szCs w:val="26"/>
        </w:rPr>
        <w:tab/>
      </w:r>
      <w:r w:rsidRPr="000958F1">
        <w:rPr>
          <w:color w:val="000000"/>
          <w:sz w:val="26"/>
          <w:szCs w:val="26"/>
        </w:rPr>
        <w:tab/>
        <w:t>D. Chỉ bật máy lạnh khi thực sự cần</w:t>
      </w:r>
    </w:p>
    <w:p w:rsidR="004D54BC" w:rsidRPr="000958F1" w:rsidRDefault="00724969" w:rsidP="004D54BC">
      <w:pPr>
        <w:pStyle w:val="NormalWeb"/>
        <w:spacing w:before="0" w:beforeAutospacing="0" w:after="0" w:afterAutospacing="0" w:line="360" w:lineRule="atLeast"/>
        <w:ind w:left="-630" w:right="59"/>
        <w:jc w:val="both"/>
        <w:rPr>
          <w:rStyle w:val="Strong"/>
          <w:rFonts w:eastAsiaTheme="majorEastAsia"/>
          <w:b w:val="0"/>
          <w:color w:val="000000"/>
          <w:sz w:val="26"/>
          <w:szCs w:val="26"/>
        </w:rPr>
      </w:pPr>
      <w:r>
        <w:rPr>
          <w:rStyle w:val="Strong"/>
          <w:rFonts w:eastAsiaTheme="majorEastAsia"/>
          <w:color w:val="000000"/>
          <w:sz w:val="26"/>
          <w:szCs w:val="26"/>
        </w:rPr>
        <w:t>Câu 9</w:t>
      </w:r>
      <w:r w:rsidR="004D54BC" w:rsidRPr="000958F1">
        <w:rPr>
          <w:rStyle w:val="Strong"/>
          <w:rFonts w:eastAsiaTheme="majorEastAsia"/>
          <w:color w:val="000000"/>
          <w:sz w:val="26"/>
          <w:szCs w:val="26"/>
        </w:rPr>
        <w:t xml:space="preserve">: </w:t>
      </w:r>
      <w:r w:rsidR="004D54BC" w:rsidRPr="000958F1">
        <w:rPr>
          <w:rStyle w:val="Strong"/>
          <w:rFonts w:eastAsiaTheme="majorEastAsia"/>
          <w:b w:val="0"/>
          <w:color w:val="000000"/>
          <w:sz w:val="26"/>
          <w:szCs w:val="26"/>
        </w:rPr>
        <w:t>Đèn tự động mở khi có người đến thể hiện đặc điểm gì của ngôi nhà thông minh</w:t>
      </w:r>
    </w:p>
    <w:p w:rsidR="004D54BC" w:rsidRPr="004D54BC" w:rsidRDefault="004D54BC" w:rsidP="004D54BC">
      <w:pPr>
        <w:pStyle w:val="NormalWeb"/>
        <w:spacing w:before="0" w:beforeAutospacing="0" w:after="0" w:afterAutospacing="0" w:line="360" w:lineRule="atLeast"/>
        <w:ind w:left="-630" w:right="59"/>
        <w:jc w:val="both"/>
        <w:rPr>
          <w:rFonts w:eastAsiaTheme="majorEastAsia"/>
          <w:bCs/>
          <w:color w:val="000000"/>
          <w:sz w:val="26"/>
          <w:szCs w:val="26"/>
        </w:rPr>
      </w:pPr>
      <w:r w:rsidRPr="000958F1">
        <w:rPr>
          <w:rStyle w:val="Strong"/>
          <w:rFonts w:eastAsiaTheme="majorEastAsia"/>
          <w:b w:val="0"/>
          <w:color w:val="000000"/>
          <w:sz w:val="26"/>
          <w:szCs w:val="26"/>
        </w:rPr>
        <w:t xml:space="preserve">A. </w:t>
      </w:r>
      <w:r w:rsidR="00BC70CD">
        <w:rPr>
          <w:rStyle w:val="Strong"/>
          <w:rFonts w:eastAsiaTheme="majorEastAsia"/>
          <w:b w:val="0"/>
          <w:color w:val="000000"/>
          <w:sz w:val="26"/>
          <w:szCs w:val="26"/>
        </w:rPr>
        <w:t>Thời trang</w:t>
      </w:r>
      <w:r w:rsidRPr="000958F1">
        <w:rPr>
          <w:rStyle w:val="Strong"/>
          <w:rFonts w:eastAsiaTheme="majorEastAsia"/>
          <w:b w:val="0"/>
          <w:color w:val="000000"/>
          <w:sz w:val="26"/>
          <w:szCs w:val="26"/>
        </w:rPr>
        <w:t xml:space="preserve"> </w:t>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t xml:space="preserve">B. An toàn </w:t>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t xml:space="preserve">C. </w:t>
      </w:r>
      <w:r w:rsidR="00BC70CD">
        <w:rPr>
          <w:rStyle w:val="Strong"/>
          <w:rFonts w:eastAsiaTheme="majorEastAsia"/>
          <w:b w:val="0"/>
          <w:color w:val="000000"/>
          <w:sz w:val="26"/>
          <w:szCs w:val="26"/>
        </w:rPr>
        <w:t>Tiện ích</w:t>
      </w:r>
      <w:r w:rsidRPr="000958F1">
        <w:rPr>
          <w:rStyle w:val="Strong"/>
          <w:rFonts w:eastAsiaTheme="majorEastAsia"/>
          <w:b w:val="0"/>
          <w:color w:val="000000"/>
          <w:sz w:val="26"/>
          <w:szCs w:val="26"/>
        </w:rPr>
        <w:tab/>
        <w:t xml:space="preserve"> D. Lãng phí</w:t>
      </w:r>
    </w:p>
    <w:p w:rsidR="00575236" w:rsidRPr="000958F1" w:rsidRDefault="00724969" w:rsidP="004D36DD">
      <w:pPr>
        <w:pStyle w:val="NormalWeb"/>
        <w:spacing w:before="0" w:beforeAutospacing="0" w:after="0" w:afterAutospacing="0" w:line="360" w:lineRule="atLeast"/>
        <w:ind w:left="-630" w:right="59"/>
        <w:jc w:val="both"/>
        <w:rPr>
          <w:color w:val="000000"/>
          <w:sz w:val="26"/>
          <w:szCs w:val="26"/>
        </w:rPr>
      </w:pPr>
      <w:r>
        <w:rPr>
          <w:b/>
          <w:color w:val="000000"/>
          <w:sz w:val="26"/>
          <w:szCs w:val="26"/>
        </w:rPr>
        <w:t>Câu 10</w:t>
      </w:r>
      <w:r w:rsidR="00575236" w:rsidRPr="000958F1">
        <w:rPr>
          <w:b/>
          <w:color w:val="000000"/>
          <w:sz w:val="26"/>
          <w:szCs w:val="26"/>
        </w:rPr>
        <w:t>:</w:t>
      </w:r>
      <w:r w:rsidR="00575236" w:rsidRPr="000958F1">
        <w:rPr>
          <w:color w:val="000000"/>
          <w:sz w:val="26"/>
          <w:szCs w:val="26"/>
        </w:rPr>
        <w:t xml:space="preserve"> Ngôi nhà thông minh có đặc điểm gì?</w:t>
      </w:r>
    </w:p>
    <w:p w:rsidR="00575236" w:rsidRPr="000958F1" w:rsidRDefault="00575236" w:rsidP="004D36DD">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A. Tiện ích, an ninh, an toàn</w:t>
      </w:r>
      <w:r w:rsidRPr="000958F1">
        <w:rPr>
          <w:color w:val="000000"/>
          <w:sz w:val="26"/>
          <w:szCs w:val="26"/>
        </w:rPr>
        <w:tab/>
      </w:r>
      <w:r w:rsidRPr="000958F1">
        <w:rPr>
          <w:color w:val="000000"/>
          <w:sz w:val="26"/>
          <w:szCs w:val="26"/>
        </w:rPr>
        <w:tab/>
        <w:t>B. Cổ điển</w:t>
      </w:r>
      <w:r w:rsidRPr="000958F1">
        <w:rPr>
          <w:color w:val="000000"/>
          <w:sz w:val="26"/>
          <w:szCs w:val="26"/>
        </w:rPr>
        <w:tab/>
      </w:r>
      <w:r w:rsidRPr="000958F1">
        <w:rPr>
          <w:color w:val="000000"/>
          <w:sz w:val="26"/>
          <w:szCs w:val="26"/>
        </w:rPr>
        <w:tab/>
        <w:t xml:space="preserve"> C. An ninh, an toàn</w:t>
      </w:r>
      <w:r w:rsidRPr="000958F1">
        <w:rPr>
          <w:color w:val="000000"/>
          <w:sz w:val="26"/>
          <w:szCs w:val="26"/>
        </w:rPr>
        <w:tab/>
      </w:r>
      <w:r w:rsidRPr="000958F1">
        <w:rPr>
          <w:color w:val="000000"/>
          <w:sz w:val="26"/>
          <w:szCs w:val="26"/>
        </w:rPr>
        <w:tab/>
        <w:t xml:space="preserve"> D. Tiện ích</w:t>
      </w:r>
    </w:p>
    <w:p w:rsidR="00575236" w:rsidRPr="000958F1" w:rsidRDefault="00724969" w:rsidP="004D36DD">
      <w:pPr>
        <w:pStyle w:val="NormalWeb"/>
        <w:spacing w:before="0" w:beforeAutospacing="0" w:after="0" w:afterAutospacing="0" w:line="360" w:lineRule="atLeast"/>
        <w:ind w:left="-630" w:right="59"/>
        <w:jc w:val="both"/>
        <w:rPr>
          <w:color w:val="000000"/>
          <w:sz w:val="26"/>
          <w:szCs w:val="26"/>
        </w:rPr>
      </w:pPr>
      <w:r>
        <w:rPr>
          <w:b/>
          <w:color w:val="000000"/>
          <w:sz w:val="26"/>
          <w:szCs w:val="26"/>
        </w:rPr>
        <w:t>Câu 11</w:t>
      </w:r>
      <w:r w:rsidR="00575236" w:rsidRPr="000958F1">
        <w:rPr>
          <w:color w:val="000000"/>
          <w:sz w:val="26"/>
          <w:szCs w:val="26"/>
        </w:rPr>
        <w:t>: Thiết bị thể hiện tính an ninh, an toàn trong ngôi nhà thông minh:</w:t>
      </w:r>
    </w:p>
    <w:p w:rsidR="00575236" w:rsidRPr="000958F1" w:rsidRDefault="00575236" w:rsidP="004D36DD">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 xml:space="preserve">A. Nồi cơm điện </w:t>
      </w:r>
      <w:r w:rsidRPr="000958F1">
        <w:rPr>
          <w:color w:val="000000"/>
          <w:sz w:val="26"/>
          <w:szCs w:val="26"/>
        </w:rPr>
        <w:tab/>
      </w:r>
      <w:r w:rsidRPr="000958F1">
        <w:rPr>
          <w:color w:val="000000"/>
          <w:sz w:val="26"/>
          <w:szCs w:val="26"/>
        </w:rPr>
        <w:tab/>
      </w:r>
      <w:r w:rsidRPr="000958F1">
        <w:rPr>
          <w:color w:val="000000"/>
          <w:sz w:val="26"/>
          <w:szCs w:val="26"/>
        </w:rPr>
        <w:tab/>
        <w:t xml:space="preserve">B. Cửa mở bằng nhận diện gương mặt </w:t>
      </w:r>
      <w:r w:rsidRPr="000958F1">
        <w:rPr>
          <w:color w:val="000000"/>
          <w:sz w:val="26"/>
          <w:szCs w:val="26"/>
        </w:rPr>
        <w:tab/>
        <w:t xml:space="preserve"> </w:t>
      </w:r>
    </w:p>
    <w:p w:rsidR="00575236" w:rsidRDefault="00575236" w:rsidP="004D36DD">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 xml:space="preserve">C. Gương đèn Led </w:t>
      </w:r>
      <w:r w:rsidRPr="000958F1">
        <w:rPr>
          <w:color w:val="000000"/>
          <w:sz w:val="26"/>
          <w:szCs w:val="26"/>
        </w:rPr>
        <w:tab/>
      </w:r>
      <w:r w:rsidRPr="000958F1">
        <w:rPr>
          <w:color w:val="000000"/>
          <w:sz w:val="26"/>
          <w:szCs w:val="26"/>
        </w:rPr>
        <w:tab/>
      </w:r>
      <w:r w:rsidRPr="000958F1">
        <w:rPr>
          <w:color w:val="000000"/>
          <w:sz w:val="26"/>
          <w:szCs w:val="26"/>
        </w:rPr>
        <w:tab/>
        <w:t>D. Máy hút bụi</w:t>
      </w:r>
    </w:p>
    <w:p w:rsidR="004D54BC" w:rsidRPr="000958F1" w:rsidRDefault="00724969" w:rsidP="004D54BC">
      <w:pPr>
        <w:pStyle w:val="NormalWeb"/>
        <w:spacing w:before="0" w:beforeAutospacing="0" w:after="0" w:afterAutospacing="0" w:line="360" w:lineRule="atLeast"/>
        <w:ind w:left="-630" w:right="59"/>
        <w:jc w:val="both"/>
        <w:rPr>
          <w:rStyle w:val="Strong"/>
          <w:rFonts w:eastAsiaTheme="majorEastAsia"/>
          <w:b w:val="0"/>
          <w:color w:val="000000"/>
          <w:sz w:val="26"/>
          <w:szCs w:val="26"/>
        </w:rPr>
      </w:pPr>
      <w:r>
        <w:rPr>
          <w:rStyle w:val="Strong"/>
          <w:rFonts w:eastAsiaTheme="majorEastAsia"/>
          <w:color w:val="000000"/>
          <w:sz w:val="26"/>
          <w:szCs w:val="26"/>
        </w:rPr>
        <w:t>Câu 12</w:t>
      </w:r>
      <w:r w:rsidR="004D54BC" w:rsidRPr="000958F1">
        <w:rPr>
          <w:rStyle w:val="Strong"/>
          <w:rFonts w:eastAsiaTheme="majorEastAsia"/>
          <w:color w:val="000000"/>
          <w:sz w:val="26"/>
          <w:szCs w:val="26"/>
        </w:rPr>
        <w:t xml:space="preserve">: </w:t>
      </w:r>
      <w:r w:rsidR="004D54BC" w:rsidRPr="000958F1">
        <w:rPr>
          <w:rStyle w:val="Strong"/>
          <w:rFonts w:eastAsiaTheme="majorEastAsia"/>
          <w:b w:val="0"/>
          <w:color w:val="000000"/>
          <w:sz w:val="26"/>
          <w:szCs w:val="26"/>
        </w:rPr>
        <w:t>Ngôi nhà thông minh tận dụng nguồn năng lượng thiên nhiên nào?</w:t>
      </w:r>
    </w:p>
    <w:p w:rsidR="004D54BC" w:rsidRPr="000958F1" w:rsidRDefault="004D54BC" w:rsidP="004D54BC">
      <w:pPr>
        <w:pStyle w:val="NormalWeb"/>
        <w:spacing w:before="0" w:beforeAutospacing="0" w:after="0" w:afterAutospacing="0" w:line="360" w:lineRule="atLeast"/>
        <w:ind w:left="-630" w:right="59"/>
        <w:jc w:val="both"/>
        <w:rPr>
          <w:rStyle w:val="Strong"/>
          <w:rFonts w:eastAsiaTheme="majorEastAsia"/>
          <w:b w:val="0"/>
          <w:color w:val="000000"/>
          <w:sz w:val="26"/>
          <w:szCs w:val="26"/>
        </w:rPr>
      </w:pPr>
      <w:r w:rsidRPr="000958F1">
        <w:rPr>
          <w:rStyle w:val="Strong"/>
          <w:rFonts w:eastAsiaTheme="majorEastAsia"/>
          <w:b w:val="0"/>
          <w:color w:val="000000"/>
          <w:sz w:val="26"/>
          <w:szCs w:val="26"/>
        </w:rPr>
        <w:t xml:space="preserve">A. Năng lượng mặt trời. </w:t>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t>B. Năng lượng gió</w:t>
      </w:r>
    </w:p>
    <w:p w:rsidR="004D54BC" w:rsidRPr="004D54BC" w:rsidRDefault="004D54BC" w:rsidP="004D54BC">
      <w:pPr>
        <w:pStyle w:val="NormalWeb"/>
        <w:spacing w:before="0" w:beforeAutospacing="0" w:after="0" w:afterAutospacing="0" w:line="360" w:lineRule="atLeast"/>
        <w:ind w:left="-630" w:right="59"/>
        <w:jc w:val="both"/>
        <w:rPr>
          <w:rFonts w:eastAsiaTheme="majorEastAsia"/>
          <w:bCs/>
          <w:color w:val="000000"/>
          <w:sz w:val="26"/>
          <w:szCs w:val="26"/>
        </w:rPr>
      </w:pPr>
      <w:r w:rsidRPr="000958F1">
        <w:rPr>
          <w:rStyle w:val="Strong"/>
          <w:rFonts w:eastAsiaTheme="majorEastAsia"/>
          <w:b w:val="0"/>
          <w:color w:val="000000"/>
          <w:sz w:val="26"/>
          <w:szCs w:val="26"/>
        </w:rPr>
        <w:t xml:space="preserve">C. Năng lượng gió </w:t>
      </w:r>
      <w:r w:rsidRPr="000958F1">
        <w:rPr>
          <w:rStyle w:val="Strong"/>
          <w:rFonts w:eastAsiaTheme="majorEastAsia"/>
          <w:b w:val="0"/>
          <w:color w:val="000000"/>
          <w:sz w:val="26"/>
          <w:szCs w:val="26"/>
        </w:rPr>
        <w:tab/>
      </w:r>
      <w:r w:rsidR="00BC70CD">
        <w:rPr>
          <w:rStyle w:val="Strong"/>
          <w:rFonts w:eastAsiaTheme="majorEastAsia"/>
          <w:b w:val="0"/>
          <w:color w:val="000000"/>
          <w:sz w:val="26"/>
          <w:szCs w:val="26"/>
        </w:rPr>
        <w:t>và mặt trời</w:t>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t xml:space="preserve">D. Điện năng sản xuất từ lưới điện </w:t>
      </w:r>
    </w:p>
    <w:p w:rsidR="00575236" w:rsidRPr="000958F1" w:rsidRDefault="00724969" w:rsidP="004D36DD">
      <w:pPr>
        <w:pStyle w:val="NormalWeb"/>
        <w:spacing w:before="0" w:beforeAutospacing="0" w:after="0" w:afterAutospacing="0" w:line="360" w:lineRule="atLeast"/>
        <w:ind w:left="-630" w:right="59"/>
        <w:jc w:val="both"/>
        <w:rPr>
          <w:color w:val="000000"/>
          <w:sz w:val="26"/>
          <w:szCs w:val="26"/>
        </w:rPr>
      </w:pPr>
      <w:r>
        <w:rPr>
          <w:rStyle w:val="Strong"/>
          <w:rFonts w:eastAsiaTheme="majorEastAsia"/>
          <w:color w:val="000000"/>
          <w:sz w:val="26"/>
          <w:szCs w:val="26"/>
        </w:rPr>
        <w:t>Câu 13</w:t>
      </w:r>
      <w:r w:rsidR="00575236" w:rsidRPr="000958F1">
        <w:rPr>
          <w:rStyle w:val="Strong"/>
          <w:rFonts w:eastAsiaTheme="majorEastAsia"/>
          <w:color w:val="000000"/>
          <w:sz w:val="26"/>
          <w:szCs w:val="26"/>
        </w:rPr>
        <w:t>.</w:t>
      </w:r>
      <w:r w:rsidR="00575236" w:rsidRPr="000958F1">
        <w:rPr>
          <w:rStyle w:val="Strong"/>
          <w:rFonts w:eastAsiaTheme="majorEastAsia"/>
          <w:b w:val="0"/>
          <w:color w:val="000000"/>
          <w:sz w:val="26"/>
          <w:szCs w:val="26"/>
        </w:rPr>
        <w:t> </w:t>
      </w:r>
      <w:r w:rsidR="00575236" w:rsidRPr="000958F1">
        <w:rPr>
          <w:color w:val="000000"/>
          <w:sz w:val="26"/>
          <w:szCs w:val="26"/>
        </w:rPr>
        <w:t>Nhóm thực phẩm nào giúp chuyển hóa vitamin trong cơ thể?</w:t>
      </w:r>
    </w:p>
    <w:p w:rsidR="00575236" w:rsidRPr="000958F1" w:rsidRDefault="00575236" w:rsidP="004D36DD">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A. Tôm, cá</w:t>
      </w:r>
      <w:r w:rsidRPr="000958F1">
        <w:rPr>
          <w:color w:val="000000"/>
          <w:sz w:val="26"/>
          <w:szCs w:val="26"/>
        </w:rPr>
        <w:tab/>
      </w:r>
      <w:r w:rsidRPr="000958F1">
        <w:rPr>
          <w:color w:val="000000"/>
          <w:sz w:val="26"/>
          <w:szCs w:val="26"/>
        </w:rPr>
        <w:tab/>
        <w:t>B. Bánh mì, gạo</w:t>
      </w:r>
      <w:r w:rsidRPr="000958F1">
        <w:rPr>
          <w:color w:val="000000"/>
          <w:sz w:val="26"/>
          <w:szCs w:val="26"/>
        </w:rPr>
        <w:tab/>
        <w:t>C. Bơ, dầu ăn</w:t>
      </w:r>
      <w:r w:rsidRPr="000958F1">
        <w:rPr>
          <w:color w:val="000000"/>
          <w:sz w:val="26"/>
          <w:szCs w:val="26"/>
        </w:rPr>
        <w:tab/>
      </w:r>
      <w:r w:rsidRPr="000958F1">
        <w:rPr>
          <w:color w:val="000000"/>
          <w:sz w:val="26"/>
          <w:szCs w:val="26"/>
        </w:rPr>
        <w:tab/>
        <w:t>D. Cam, chanh</w:t>
      </w:r>
    </w:p>
    <w:p w:rsidR="00575236" w:rsidRPr="000958F1" w:rsidRDefault="00724969" w:rsidP="004D36DD">
      <w:pPr>
        <w:pStyle w:val="NormalWeb"/>
        <w:spacing w:before="0" w:beforeAutospacing="0" w:after="0" w:afterAutospacing="0" w:line="360" w:lineRule="atLeast"/>
        <w:ind w:left="-630" w:right="59"/>
        <w:jc w:val="both"/>
        <w:rPr>
          <w:color w:val="000000"/>
          <w:sz w:val="26"/>
          <w:szCs w:val="26"/>
        </w:rPr>
      </w:pPr>
      <w:r>
        <w:rPr>
          <w:rStyle w:val="Strong"/>
          <w:rFonts w:eastAsiaTheme="majorEastAsia"/>
          <w:color w:val="000000"/>
          <w:sz w:val="26"/>
          <w:szCs w:val="26"/>
        </w:rPr>
        <w:t>Câu 14</w:t>
      </w:r>
      <w:r w:rsidR="00575236" w:rsidRPr="000958F1">
        <w:rPr>
          <w:rStyle w:val="Strong"/>
          <w:rFonts w:eastAsiaTheme="majorEastAsia"/>
          <w:color w:val="000000"/>
          <w:sz w:val="26"/>
          <w:szCs w:val="26"/>
        </w:rPr>
        <w:t>.</w:t>
      </w:r>
      <w:r w:rsidR="00575236" w:rsidRPr="000958F1">
        <w:rPr>
          <w:rStyle w:val="Strong"/>
          <w:rFonts w:eastAsiaTheme="majorEastAsia"/>
          <w:b w:val="0"/>
          <w:color w:val="000000"/>
          <w:sz w:val="26"/>
          <w:szCs w:val="26"/>
        </w:rPr>
        <w:t> </w:t>
      </w:r>
      <w:r w:rsidR="00575236" w:rsidRPr="000958F1">
        <w:rPr>
          <w:color w:val="000000"/>
          <w:sz w:val="26"/>
          <w:szCs w:val="26"/>
        </w:rPr>
        <w:t>Em hãy cho biết trường hợp nào sau đây gây hại cho cơ thể?</w:t>
      </w:r>
    </w:p>
    <w:p w:rsidR="00575236" w:rsidRPr="000958F1" w:rsidRDefault="00575236" w:rsidP="004D36DD">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A. Thiếu chất dinh dưỡng</w:t>
      </w:r>
      <w:r w:rsidRPr="000958F1">
        <w:rPr>
          <w:color w:val="000000"/>
          <w:sz w:val="26"/>
          <w:szCs w:val="26"/>
        </w:rPr>
        <w:tab/>
        <w:t>B. Thiếu hay thừa chất dinh dưỡng không ảnh hưởng gì tới cơ thể con người.</w:t>
      </w:r>
    </w:p>
    <w:p w:rsidR="00575236" w:rsidRPr="000958F1" w:rsidRDefault="00575236" w:rsidP="004D36DD">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 xml:space="preserve">C. Thiếu chất và thừa chất dinh dưỡng đều gây hại </w:t>
      </w:r>
      <w:r w:rsidRPr="000958F1">
        <w:rPr>
          <w:color w:val="000000"/>
          <w:sz w:val="26"/>
          <w:szCs w:val="26"/>
        </w:rPr>
        <w:tab/>
      </w:r>
      <w:r w:rsidRPr="000958F1">
        <w:rPr>
          <w:color w:val="000000"/>
          <w:sz w:val="26"/>
          <w:szCs w:val="26"/>
        </w:rPr>
        <w:tab/>
        <w:t>D. Thừa chất dinh dưỡng</w:t>
      </w:r>
    </w:p>
    <w:p w:rsidR="00575236" w:rsidRPr="000958F1" w:rsidRDefault="00724969" w:rsidP="004D36DD">
      <w:pPr>
        <w:pStyle w:val="NormalWeb"/>
        <w:spacing w:before="0" w:beforeAutospacing="0" w:after="0" w:afterAutospacing="0" w:line="360" w:lineRule="atLeast"/>
        <w:ind w:left="-630" w:right="59"/>
        <w:jc w:val="both"/>
        <w:rPr>
          <w:color w:val="000000"/>
          <w:sz w:val="26"/>
          <w:szCs w:val="26"/>
        </w:rPr>
      </w:pPr>
      <w:r>
        <w:rPr>
          <w:rStyle w:val="Strong"/>
          <w:rFonts w:eastAsiaTheme="majorEastAsia"/>
          <w:color w:val="000000"/>
          <w:sz w:val="26"/>
          <w:szCs w:val="26"/>
        </w:rPr>
        <w:t>Câu 15</w:t>
      </w:r>
      <w:r w:rsidR="00575236" w:rsidRPr="000958F1">
        <w:rPr>
          <w:rStyle w:val="Strong"/>
          <w:rFonts w:eastAsiaTheme="majorEastAsia"/>
          <w:color w:val="000000"/>
          <w:sz w:val="26"/>
          <w:szCs w:val="26"/>
        </w:rPr>
        <w:t>.</w:t>
      </w:r>
      <w:r w:rsidR="00575236" w:rsidRPr="000958F1">
        <w:rPr>
          <w:rStyle w:val="Strong"/>
          <w:rFonts w:eastAsiaTheme="majorEastAsia"/>
          <w:b w:val="0"/>
          <w:color w:val="000000"/>
          <w:sz w:val="26"/>
          <w:szCs w:val="26"/>
        </w:rPr>
        <w:t> </w:t>
      </w:r>
      <w:r w:rsidR="00575236" w:rsidRPr="000958F1">
        <w:rPr>
          <w:color w:val="000000"/>
          <w:sz w:val="26"/>
          <w:szCs w:val="26"/>
        </w:rPr>
        <w:t>Bữa ăn hợp lí cần có mấy bữa chính trong ngày?</w:t>
      </w:r>
    </w:p>
    <w:p w:rsidR="00575236" w:rsidRPr="000958F1" w:rsidRDefault="00BC70CD" w:rsidP="004D36DD">
      <w:pPr>
        <w:pStyle w:val="NormalWeb"/>
        <w:spacing w:before="0" w:beforeAutospacing="0" w:after="0" w:afterAutospacing="0" w:line="360" w:lineRule="atLeast"/>
        <w:ind w:left="-630" w:right="59"/>
        <w:jc w:val="both"/>
        <w:rPr>
          <w:color w:val="000000"/>
          <w:sz w:val="26"/>
          <w:szCs w:val="26"/>
        </w:rPr>
      </w:pPr>
      <w:r>
        <w:rPr>
          <w:color w:val="000000"/>
          <w:sz w:val="26"/>
          <w:szCs w:val="26"/>
        </w:rPr>
        <w:lastRenderedPageBreak/>
        <w:t>A. 1</w:t>
      </w:r>
      <w:r>
        <w:rPr>
          <w:color w:val="000000"/>
          <w:sz w:val="26"/>
          <w:szCs w:val="26"/>
        </w:rPr>
        <w:tab/>
      </w:r>
      <w:r>
        <w:rPr>
          <w:color w:val="000000"/>
          <w:sz w:val="26"/>
          <w:szCs w:val="26"/>
        </w:rPr>
        <w:tab/>
      </w:r>
      <w:r>
        <w:rPr>
          <w:color w:val="000000"/>
          <w:sz w:val="26"/>
          <w:szCs w:val="26"/>
        </w:rPr>
        <w:tab/>
        <w:t>B. 3</w:t>
      </w:r>
      <w:r w:rsidR="00575236" w:rsidRPr="000958F1">
        <w:rPr>
          <w:color w:val="000000"/>
          <w:sz w:val="26"/>
          <w:szCs w:val="26"/>
        </w:rPr>
        <w:tab/>
      </w:r>
      <w:r w:rsidR="00575236" w:rsidRPr="000958F1">
        <w:rPr>
          <w:color w:val="000000"/>
          <w:sz w:val="26"/>
          <w:szCs w:val="26"/>
        </w:rPr>
        <w:tab/>
      </w:r>
      <w:r w:rsidR="00575236" w:rsidRPr="000958F1">
        <w:rPr>
          <w:color w:val="000000"/>
          <w:sz w:val="26"/>
          <w:szCs w:val="26"/>
        </w:rPr>
        <w:tab/>
        <w:t>C.4</w:t>
      </w:r>
      <w:r w:rsidR="00575236" w:rsidRPr="000958F1">
        <w:rPr>
          <w:color w:val="000000"/>
          <w:sz w:val="26"/>
          <w:szCs w:val="26"/>
        </w:rPr>
        <w:tab/>
      </w:r>
      <w:r w:rsidR="00575236" w:rsidRPr="000958F1">
        <w:rPr>
          <w:color w:val="000000"/>
          <w:sz w:val="26"/>
          <w:szCs w:val="26"/>
        </w:rPr>
        <w:tab/>
      </w:r>
      <w:r w:rsidR="00575236" w:rsidRPr="000958F1">
        <w:rPr>
          <w:color w:val="000000"/>
          <w:sz w:val="26"/>
          <w:szCs w:val="26"/>
        </w:rPr>
        <w:tab/>
        <w:t>D. 2</w:t>
      </w:r>
    </w:p>
    <w:p w:rsidR="00575236" w:rsidRPr="000958F1" w:rsidRDefault="00724969" w:rsidP="004D36DD">
      <w:pPr>
        <w:pStyle w:val="NormalWeb"/>
        <w:spacing w:before="0" w:beforeAutospacing="0" w:after="0" w:afterAutospacing="0" w:line="360" w:lineRule="atLeast"/>
        <w:ind w:left="-630" w:right="59"/>
        <w:jc w:val="both"/>
        <w:rPr>
          <w:color w:val="000000"/>
          <w:sz w:val="26"/>
          <w:szCs w:val="26"/>
        </w:rPr>
      </w:pPr>
      <w:r>
        <w:rPr>
          <w:rStyle w:val="Strong"/>
          <w:rFonts w:eastAsiaTheme="majorEastAsia"/>
          <w:color w:val="000000"/>
          <w:sz w:val="26"/>
          <w:szCs w:val="26"/>
        </w:rPr>
        <w:t>Câu 16</w:t>
      </w:r>
      <w:r w:rsidR="00575236" w:rsidRPr="000958F1">
        <w:rPr>
          <w:color w:val="000000"/>
          <w:sz w:val="26"/>
          <w:szCs w:val="26"/>
        </w:rPr>
        <w:t>. Bữa ăn dinh dưỡng hợp lí có yếu tố nào sau đây?</w:t>
      </w:r>
      <w:r w:rsidR="00575236" w:rsidRPr="000958F1">
        <w:rPr>
          <w:rStyle w:val="Strong"/>
          <w:rFonts w:eastAsiaTheme="majorEastAsia"/>
          <w:b w:val="0"/>
          <w:color w:val="000000"/>
          <w:sz w:val="26"/>
          <w:szCs w:val="26"/>
        </w:rPr>
        <w:t> </w:t>
      </w:r>
    </w:p>
    <w:p w:rsidR="00575236" w:rsidRPr="000958F1" w:rsidRDefault="00575236" w:rsidP="004D36DD">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 xml:space="preserve">A. Có </w:t>
      </w:r>
      <w:r w:rsidR="00BC70CD">
        <w:rPr>
          <w:color w:val="000000"/>
          <w:sz w:val="26"/>
          <w:szCs w:val="26"/>
        </w:rPr>
        <w:t>cơm, thịt</w:t>
      </w:r>
      <w:r w:rsidRPr="000958F1">
        <w:rPr>
          <w:color w:val="000000"/>
          <w:sz w:val="26"/>
          <w:szCs w:val="26"/>
        </w:rPr>
        <w:tab/>
      </w:r>
      <w:r w:rsidRPr="000958F1">
        <w:rPr>
          <w:color w:val="000000"/>
          <w:sz w:val="26"/>
          <w:szCs w:val="26"/>
        </w:rPr>
        <w:tab/>
      </w:r>
      <w:r w:rsidRPr="000958F1">
        <w:rPr>
          <w:color w:val="000000"/>
          <w:sz w:val="26"/>
          <w:szCs w:val="26"/>
        </w:rPr>
        <w:tab/>
      </w:r>
      <w:r w:rsidRPr="000958F1">
        <w:rPr>
          <w:color w:val="000000"/>
          <w:sz w:val="26"/>
          <w:szCs w:val="26"/>
        </w:rPr>
        <w:tab/>
        <w:t>B. Có đầy đủ thực phẩm thuộc 4 nhóm chính</w:t>
      </w:r>
      <w:r w:rsidRPr="000958F1">
        <w:rPr>
          <w:color w:val="000000"/>
          <w:sz w:val="26"/>
          <w:szCs w:val="26"/>
        </w:rPr>
        <w:tab/>
      </w:r>
    </w:p>
    <w:p w:rsidR="00575236" w:rsidRPr="000958F1" w:rsidRDefault="00575236" w:rsidP="004D36DD">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C. Thực phẩm tươi sống</w:t>
      </w:r>
      <w:r w:rsidRPr="000958F1">
        <w:rPr>
          <w:color w:val="000000"/>
          <w:sz w:val="26"/>
          <w:szCs w:val="26"/>
        </w:rPr>
        <w:tab/>
      </w:r>
      <w:r w:rsidRPr="000958F1">
        <w:rPr>
          <w:color w:val="000000"/>
          <w:sz w:val="26"/>
          <w:szCs w:val="26"/>
        </w:rPr>
        <w:tab/>
        <w:t>D. Có đủ 5 loại món ăn chính trong bữa ăn</w:t>
      </w:r>
    </w:p>
    <w:p w:rsidR="00575236" w:rsidRPr="000958F1" w:rsidRDefault="00724969" w:rsidP="004D36DD">
      <w:pPr>
        <w:pStyle w:val="NormalWeb"/>
        <w:spacing w:before="0" w:beforeAutospacing="0" w:after="0" w:afterAutospacing="0" w:line="360" w:lineRule="atLeast"/>
        <w:ind w:left="-630" w:right="59"/>
        <w:jc w:val="both"/>
        <w:rPr>
          <w:color w:val="000000"/>
          <w:sz w:val="26"/>
          <w:szCs w:val="26"/>
        </w:rPr>
      </w:pPr>
      <w:r>
        <w:rPr>
          <w:rStyle w:val="Strong"/>
          <w:rFonts w:eastAsiaTheme="majorEastAsia"/>
          <w:color w:val="000000"/>
          <w:sz w:val="26"/>
          <w:szCs w:val="26"/>
        </w:rPr>
        <w:t>Câu 17</w:t>
      </w:r>
      <w:r w:rsidR="00575236" w:rsidRPr="000958F1">
        <w:rPr>
          <w:rStyle w:val="Strong"/>
          <w:rFonts w:eastAsiaTheme="majorEastAsia"/>
          <w:color w:val="000000"/>
          <w:sz w:val="26"/>
          <w:szCs w:val="26"/>
        </w:rPr>
        <w:t>.</w:t>
      </w:r>
      <w:r w:rsidR="00575236" w:rsidRPr="000958F1">
        <w:rPr>
          <w:rStyle w:val="Strong"/>
          <w:rFonts w:eastAsiaTheme="majorEastAsia"/>
          <w:b w:val="0"/>
          <w:color w:val="000000"/>
          <w:sz w:val="26"/>
          <w:szCs w:val="26"/>
        </w:rPr>
        <w:t> </w:t>
      </w:r>
      <w:r w:rsidR="00575236" w:rsidRPr="000958F1">
        <w:rPr>
          <w:color w:val="000000"/>
          <w:sz w:val="26"/>
          <w:szCs w:val="26"/>
        </w:rPr>
        <w:t xml:space="preserve">Yêu cầu </w:t>
      </w:r>
      <w:r w:rsidR="00575236" w:rsidRPr="000958F1">
        <w:rPr>
          <w:b/>
          <w:color w:val="000000"/>
          <w:sz w:val="26"/>
          <w:szCs w:val="26"/>
        </w:rPr>
        <w:t>không đúng</w:t>
      </w:r>
      <w:r w:rsidR="00575236" w:rsidRPr="000958F1">
        <w:rPr>
          <w:color w:val="000000"/>
          <w:sz w:val="26"/>
          <w:szCs w:val="26"/>
        </w:rPr>
        <w:t xml:space="preserve"> của thực phẩm trong bữa ăn dinh dưỡng hợp lí là gì?</w:t>
      </w:r>
    </w:p>
    <w:p w:rsidR="00575236" w:rsidRPr="000958F1" w:rsidRDefault="00575236" w:rsidP="004D36DD">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 xml:space="preserve">A. Ăn đủ thực phẩm chứa vitamin và chất khoáng. </w:t>
      </w:r>
      <w:r w:rsidRPr="000958F1">
        <w:rPr>
          <w:color w:val="000000"/>
          <w:sz w:val="26"/>
          <w:szCs w:val="26"/>
        </w:rPr>
        <w:tab/>
      </w:r>
      <w:r w:rsidRPr="000958F1">
        <w:rPr>
          <w:color w:val="000000"/>
          <w:sz w:val="26"/>
          <w:szCs w:val="26"/>
        </w:rPr>
        <w:tab/>
        <w:t>B. Ăn có mức độ chất béo.</w:t>
      </w:r>
    </w:p>
    <w:p w:rsidR="00575236" w:rsidRDefault="00575236" w:rsidP="004D36DD">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C. Ăn vừa đủ thực phẩm giàu đạm</w:t>
      </w:r>
      <w:r w:rsidRPr="000958F1">
        <w:rPr>
          <w:color w:val="000000"/>
          <w:sz w:val="26"/>
          <w:szCs w:val="26"/>
        </w:rPr>
        <w:tab/>
      </w:r>
      <w:r w:rsidRPr="000958F1">
        <w:rPr>
          <w:color w:val="000000"/>
          <w:sz w:val="26"/>
          <w:szCs w:val="26"/>
        </w:rPr>
        <w:tab/>
      </w:r>
      <w:r w:rsidRPr="000958F1">
        <w:rPr>
          <w:color w:val="000000"/>
          <w:sz w:val="26"/>
          <w:szCs w:val="26"/>
        </w:rPr>
        <w:tab/>
      </w:r>
      <w:r w:rsidRPr="000958F1">
        <w:rPr>
          <w:color w:val="000000"/>
          <w:sz w:val="26"/>
          <w:szCs w:val="26"/>
        </w:rPr>
        <w:tab/>
        <w:t>D. Ăn nhiều chất béo</w:t>
      </w:r>
    </w:p>
    <w:p w:rsidR="00D36175" w:rsidRPr="000958F1" w:rsidRDefault="00724969" w:rsidP="00D36175">
      <w:pPr>
        <w:pStyle w:val="NormalWeb"/>
        <w:spacing w:before="0" w:beforeAutospacing="0" w:after="0" w:afterAutospacing="0" w:line="360" w:lineRule="atLeast"/>
        <w:ind w:left="-630" w:right="59"/>
        <w:jc w:val="both"/>
        <w:rPr>
          <w:color w:val="000000"/>
          <w:sz w:val="26"/>
          <w:szCs w:val="26"/>
        </w:rPr>
      </w:pPr>
      <w:r>
        <w:rPr>
          <w:rStyle w:val="Strong"/>
          <w:rFonts w:eastAsiaTheme="majorEastAsia"/>
          <w:color w:val="000000"/>
          <w:sz w:val="26"/>
          <w:szCs w:val="26"/>
        </w:rPr>
        <w:t>Câu 18</w:t>
      </w:r>
      <w:r w:rsidR="00D36175" w:rsidRPr="000958F1">
        <w:rPr>
          <w:rStyle w:val="Strong"/>
          <w:rFonts w:eastAsiaTheme="majorEastAsia"/>
          <w:b w:val="0"/>
          <w:color w:val="000000"/>
          <w:sz w:val="26"/>
          <w:szCs w:val="26"/>
        </w:rPr>
        <w:t>. </w:t>
      </w:r>
      <w:r w:rsidR="00D36175" w:rsidRPr="000958F1">
        <w:rPr>
          <w:color w:val="000000"/>
          <w:sz w:val="26"/>
          <w:szCs w:val="26"/>
        </w:rPr>
        <w:t>Căn cứ vào đâu để lựa chọn phương pháp bảo quản?</w:t>
      </w:r>
    </w:p>
    <w:p w:rsidR="00D36175" w:rsidRPr="000958F1" w:rsidRDefault="00D36175" w:rsidP="00D36175">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A. Căn cứ vào loại thực phẩm.</w:t>
      </w:r>
      <w:r w:rsidRPr="000958F1">
        <w:rPr>
          <w:color w:val="000000"/>
          <w:sz w:val="26"/>
          <w:szCs w:val="26"/>
        </w:rPr>
        <w:tab/>
        <w:t>B. Căn cứ điều kiện bảo quản</w:t>
      </w:r>
    </w:p>
    <w:p w:rsidR="00D36175" w:rsidRPr="000958F1" w:rsidRDefault="00D36175" w:rsidP="00D36175">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C. Không có căn cứ</w:t>
      </w:r>
      <w:r w:rsidRPr="000958F1">
        <w:rPr>
          <w:color w:val="000000"/>
          <w:sz w:val="26"/>
          <w:szCs w:val="26"/>
        </w:rPr>
        <w:tab/>
        <w:t xml:space="preserve"> </w:t>
      </w:r>
      <w:r w:rsidRPr="000958F1">
        <w:rPr>
          <w:color w:val="000000"/>
          <w:sz w:val="26"/>
          <w:szCs w:val="26"/>
        </w:rPr>
        <w:tab/>
      </w:r>
      <w:r w:rsidRPr="000958F1">
        <w:rPr>
          <w:color w:val="000000"/>
          <w:sz w:val="26"/>
          <w:szCs w:val="26"/>
        </w:rPr>
        <w:tab/>
        <w:t>D. Căn cứ vào loại thực phẩm và điều kiện bảo quản.</w:t>
      </w:r>
    </w:p>
    <w:p w:rsidR="00D36175" w:rsidRPr="000958F1" w:rsidRDefault="00724969" w:rsidP="00D36175">
      <w:pPr>
        <w:pStyle w:val="NormalWeb"/>
        <w:spacing w:before="0" w:beforeAutospacing="0" w:after="0" w:afterAutospacing="0" w:line="360" w:lineRule="atLeast"/>
        <w:ind w:left="-630" w:right="59"/>
        <w:jc w:val="both"/>
        <w:rPr>
          <w:color w:val="000000"/>
          <w:sz w:val="26"/>
          <w:szCs w:val="26"/>
        </w:rPr>
      </w:pPr>
      <w:r>
        <w:rPr>
          <w:rStyle w:val="Strong"/>
          <w:rFonts w:eastAsiaTheme="majorEastAsia"/>
          <w:color w:val="000000"/>
          <w:sz w:val="26"/>
          <w:szCs w:val="26"/>
        </w:rPr>
        <w:t>Câu 19</w:t>
      </w:r>
      <w:r w:rsidR="00D36175" w:rsidRPr="000958F1">
        <w:rPr>
          <w:rStyle w:val="Strong"/>
          <w:rFonts w:eastAsiaTheme="majorEastAsia"/>
          <w:color w:val="000000"/>
          <w:sz w:val="26"/>
          <w:szCs w:val="26"/>
        </w:rPr>
        <w:t>.</w:t>
      </w:r>
      <w:r w:rsidR="00D36175" w:rsidRPr="000958F1">
        <w:rPr>
          <w:rStyle w:val="Strong"/>
          <w:rFonts w:eastAsiaTheme="majorEastAsia"/>
          <w:b w:val="0"/>
          <w:color w:val="000000"/>
          <w:sz w:val="26"/>
          <w:szCs w:val="26"/>
        </w:rPr>
        <w:t> </w:t>
      </w:r>
      <w:r w:rsidR="00D36175" w:rsidRPr="000958F1">
        <w:rPr>
          <w:color w:val="000000"/>
          <w:sz w:val="26"/>
          <w:szCs w:val="26"/>
        </w:rPr>
        <w:t xml:space="preserve">Làm chín thực phẩm trong lượng nước vừa phải với </w:t>
      </w:r>
      <w:r w:rsidR="00D36175" w:rsidRPr="000958F1">
        <w:rPr>
          <w:b/>
          <w:color w:val="000000"/>
          <w:sz w:val="26"/>
          <w:szCs w:val="26"/>
        </w:rPr>
        <w:t>vị mặn đậm đà</w:t>
      </w:r>
      <w:r w:rsidR="00D36175" w:rsidRPr="000958F1">
        <w:rPr>
          <w:color w:val="000000"/>
          <w:sz w:val="26"/>
          <w:szCs w:val="26"/>
        </w:rPr>
        <w:t xml:space="preserve"> là phương pháp nào?</w:t>
      </w:r>
    </w:p>
    <w:p w:rsidR="00D36175" w:rsidRPr="000958F1" w:rsidRDefault="00D36175" w:rsidP="00D36175">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A. Kho</w:t>
      </w:r>
      <w:r w:rsidRPr="000958F1">
        <w:rPr>
          <w:color w:val="000000"/>
          <w:sz w:val="26"/>
          <w:szCs w:val="26"/>
        </w:rPr>
        <w:tab/>
      </w:r>
      <w:r w:rsidRPr="000958F1">
        <w:rPr>
          <w:color w:val="000000"/>
          <w:sz w:val="26"/>
          <w:szCs w:val="26"/>
        </w:rPr>
        <w:tab/>
        <w:t xml:space="preserve">B. </w:t>
      </w:r>
      <w:r w:rsidR="00BC70CD">
        <w:rPr>
          <w:color w:val="000000"/>
          <w:sz w:val="26"/>
          <w:szCs w:val="26"/>
        </w:rPr>
        <w:t>Kho</w:t>
      </w:r>
      <w:r w:rsidR="007C54BE">
        <w:rPr>
          <w:color w:val="000000"/>
          <w:sz w:val="26"/>
          <w:szCs w:val="26"/>
        </w:rPr>
        <w:tab/>
      </w:r>
      <w:r w:rsidR="007C54BE">
        <w:rPr>
          <w:color w:val="000000"/>
          <w:sz w:val="26"/>
          <w:szCs w:val="26"/>
        </w:rPr>
        <w:tab/>
        <w:t>C. Rang</w:t>
      </w:r>
      <w:r w:rsidRPr="000958F1">
        <w:rPr>
          <w:color w:val="000000"/>
          <w:sz w:val="26"/>
          <w:szCs w:val="26"/>
        </w:rPr>
        <w:tab/>
      </w:r>
      <w:r w:rsidRPr="000958F1">
        <w:rPr>
          <w:color w:val="000000"/>
          <w:sz w:val="26"/>
          <w:szCs w:val="26"/>
        </w:rPr>
        <w:tab/>
      </w:r>
      <w:r w:rsidRPr="000958F1">
        <w:rPr>
          <w:color w:val="000000"/>
          <w:sz w:val="26"/>
          <w:szCs w:val="26"/>
        </w:rPr>
        <w:tab/>
        <w:t>D. Hấp</w:t>
      </w:r>
    </w:p>
    <w:p w:rsidR="00D36175" w:rsidRPr="000958F1" w:rsidRDefault="00724969" w:rsidP="00D36175">
      <w:pPr>
        <w:pStyle w:val="NormalWeb"/>
        <w:spacing w:before="0" w:beforeAutospacing="0" w:after="0" w:afterAutospacing="0" w:line="360" w:lineRule="atLeast"/>
        <w:ind w:left="-630" w:right="59"/>
        <w:jc w:val="both"/>
        <w:rPr>
          <w:color w:val="000000"/>
          <w:sz w:val="26"/>
          <w:szCs w:val="26"/>
        </w:rPr>
      </w:pPr>
      <w:r>
        <w:rPr>
          <w:rStyle w:val="Strong"/>
          <w:rFonts w:eastAsiaTheme="majorEastAsia"/>
          <w:color w:val="000000"/>
          <w:sz w:val="26"/>
          <w:szCs w:val="26"/>
        </w:rPr>
        <w:t>Câu 20</w:t>
      </w:r>
      <w:r w:rsidR="00D36175" w:rsidRPr="000958F1">
        <w:rPr>
          <w:rStyle w:val="Strong"/>
          <w:rFonts w:eastAsiaTheme="majorEastAsia"/>
          <w:color w:val="000000"/>
          <w:sz w:val="26"/>
          <w:szCs w:val="26"/>
        </w:rPr>
        <w:t>.</w:t>
      </w:r>
      <w:r w:rsidR="00D36175" w:rsidRPr="000958F1">
        <w:rPr>
          <w:rStyle w:val="Strong"/>
          <w:rFonts w:eastAsiaTheme="majorEastAsia"/>
          <w:b w:val="0"/>
          <w:color w:val="000000"/>
          <w:sz w:val="26"/>
          <w:szCs w:val="26"/>
        </w:rPr>
        <w:t> </w:t>
      </w:r>
      <w:r w:rsidR="00D36175" w:rsidRPr="000958F1">
        <w:rPr>
          <w:color w:val="000000"/>
          <w:sz w:val="26"/>
          <w:szCs w:val="26"/>
        </w:rPr>
        <w:t>Phương pháp chế biến thực phẩm nào làm chín thực phẩm với lượng chất béo nhiều?</w:t>
      </w:r>
    </w:p>
    <w:p w:rsidR="00D36175" w:rsidRPr="000958F1" w:rsidRDefault="00D36175" w:rsidP="00D36175">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A. Xào</w:t>
      </w:r>
      <w:r w:rsidRPr="000958F1">
        <w:rPr>
          <w:color w:val="000000"/>
          <w:sz w:val="26"/>
          <w:szCs w:val="26"/>
        </w:rPr>
        <w:tab/>
      </w:r>
      <w:r w:rsidRPr="000958F1">
        <w:rPr>
          <w:color w:val="000000"/>
          <w:sz w:val="26"/>
          <w:szCs w:val="26"/>
        </w:rPr>
        <w:tab/>
      </w:r>
      <w:r w:rsidRPr="000958F1">
        <w:rPr>
          <w:color w:val="000000"/>
          <w:sz w:val="26"/>
          <w:szCs w:val="26"/>
        </w:rPr>
        <w:tab/>
        <w:t>B. Rán</w:t>
      </w:r>
      <w:r w:rsidRPr="000958F1">
        <w:rPr>
          <w:color w:val="000000"/>
          <w:sz w:val="26"/>
          <w:szCs w:val="26"/>
        </w:rPr>
        <w:tab/>
      </w:r>
      <w:r w:rsidRPr="000958F1">
        <w:rPr>
          <w:color w:val="000000"/>
          <w:sz w:val="26"/>
          <w:szCs w:val="26"/>
        </w:rPr>
        <w:tab/>
        <w:t>C. Rang</w:t>
      </w:r>
      <w:r w:rsidRPr="000958F1">
        <w:rPr>
          <w:color w:val="000000"/>
          <w:sz w:val="26"/>
          <w:szCs w:val="26"/>
        </w:rPr>
        <w:tab/>
      </w:r>
      <w:r w:rsidRPr="000958F1">
        <w:rPr>
          <w:color w:val="000000"/>
          <w:sz w:val="26"/>
          <w:szCs w:val="26"/>
        </w:rPr>
        <w:tab/>
      </w:r>
      <w:r w:rsidRPr="000958F1">
        <w:rPr>
          <w:color w:val="000000"/>
          <w:sz w:val="26"/>
          <w:szCs w:val="26"/>
        </w:rPr>
        <w:tab/>
        <w:t>D. Luộc</w:t>
      </w:r>
    </w:p>
    <w:p w:rsidR="00D36175" w:rsidRPr="000958F1" w:rsidRDefault="00724969" w:rsidP="00D36175">
      <w:pPr>
        <w:pStyle w:val="NormalWeb"/>
        <w:spacing w:before="0" w:beforeAutospacing="0" w:after="0" w:afterAutospacing="0" w:line="360" w:lineRule="atLeast"/>
        <w:ind w:left="-630" w:right="59"/>
        <w:jc w:val="both"/>
        <w:rPr>
          <w:color w:val="000000"/>
          <w:sz w:val="26"/>
          <w:szCs w:val="26"/>
        </w:rPr>
      </w:pPr>
      <w:r>
        <w:rPr>
          <w:rStyle w:val="Strong"/>
          <w:rFonts w:eastAsiaTheme="majorEastAsia"/>
          <w:color w:val="000000"/>
          <w:sz w:val="26"/>
          <w:szCs w:val="26"/>
        </w:rPr>
        <w:t>Câu 21</w:t>
      </w:r>
      <w:r w:rsidR="00D36175" w:rsidRPr="000958F1">
        <w:rPr>
          <w:rStyle w:val="Strong"/>
          <w:rFonts w:eastAsiaTheme="majorEastAsia"/>
          <w:color w:val="000000"/>
          <w:sz w:val="26"/>
          <w:szCs w:val="26"/>
        </w:rPr>
        <w:t>.</w:t>
      </w:r>
      <w:r w:rsidR="00D36175" w:rsidRPr="000958F1">
        <w:rPr>
          <w:rStyle w:val="Strong"/>
          <w:rFonts w:eastAsiaTheme="majorEastAsia"/>
          <w:b w:val="0"/>
          <w:color w:val="000000"/>
          <w:sz w:val="26"/>
          <w:szCs w:val="26"/>
        </w:rPr>
        <w:t> </w:t>
      </w:r>
      <w:r w:rsidR="00D36175" w:rsidRPr="000958F1">
        <w:rPr>
          <w:color w:val="000000"/>
          <w:sz w:val="26"/>
          <w:szCs w:val="26"/>
        </w:rPr>
        <w:t>Phương pháp nào sau đây là làm chín thực phẩm bằng hơi nước?</w:t>
      </w:r>
    </w:p>
    <w:p w:rsidR="00D36175" w:rsidRPr="000958F1" w:rsidRDefault="00D36175" w:rsidP="00D36175">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A. Luộc</w:t>
      </w:r>
      <w:r w:rsidRPr="000958F1">
        <w:rPr>
          <w:color w:val="000000"/>
          <w:sz w:val="26"/>
          <w:szCs w:val="26"/>
        </w:rPr>
        <w:tab/>
      </w:r>
      <w:r w:rsidRPr="000958F1">
        <w:rPr>
          <w:color w:val="000000"/>
          <w:sz w:val="26"/>
          <w:szCs w:val="26"/>
        </w:rPr>
        <w:tab/>
        <w:t>B. Lẩu</w:t>
      </w:r>
      <w:r w:rsidRPr="000958F1">
        <w:rPr>
          <w:color w:val="000000"/>
          <w:sz w:val="26"/>
          <w:szCs w:val="26"/>
        </w:rPr>
        <w:tab/>
      </w:r>
      <w:r w:rsidRPr="000958F1">
        <w:rPr>
          <w:color w:val="000000"/>
          <w:sz w:val="26"/>
          <w:szCs w:val="26"/>
        </w:rPr>
        <w:tab/>
        <w:t>C. Hấp</w:t>
      </w:r>
      <w:r w:rsidRPr="000958F1">
        <w:rPr>
          <w:color w:val="000000"/>
          <w:sz w:val="26"/>
          <w:szCs w:val="26"/>
        </w:rPr>
        <w:tab/>
      </w:r>
      <w:r w:rsidRPr="000958F1">
        <w:rPr>
          <w:color w:val="000000"/>
          <w:sz w:val="26"/>
          <w:szCs w:val="26"/>
        </w:rPr>
        <w:tab/>
      </w:r>
      <w:r w:rsidRPr="000958F1">
        <w:rPr>
          <w:color w:val="000000"/>
          <w:sz w:val="26"/>
          <w:szCs w:val="26"/>
        </w:rPr>
        <w:tab/>
        <w:t>D. Rang</w:t>
      </w:r>
    </w:p>
    <w:p w:rsidR="00D36175" w:rsidRPr="000958F1" w:rsidRDefault="00724969" w:rsidP="00D36175">
      <w:pPr>
        <w:pStyle w:val="NormalWeb"/>
        <w:spacing w:before="0" w:beforeAutospacing="0" w:after="0" w:afterAutospacing="0" w:line="360" w:lineRule="atLeast"/>
        <w:ind w:left="-630" w:right="59"/>
        <w:jc w:val="both"/>
        <w:rPr>
          <w:color w:val="000000"/>
          <w:sz w:val="26"/>
          <w:szCs w:val="26"/>
        </w:rPr>
      </w:pPr>
      <w:r>
        <w:rPr>
          <w:rStyle w:val="Strong"/>
          <w:rFonts w:eastAsiaTheme="majorEastAsia"/>
          <w:color w:val="000000"/>
          <w:sz w:val="26"/>
          <w:szCs w:val="26"/>
        </w:rPr>
        <w:t>Câu 22</w:t>
      </w:r>
      <w:r w:rsidR="00D36175" w:rsidRPr="000958F1">
        <w:rPr>
          <w:rStyle w:val="Strong"/>
          <w:rFonts w:eastAsiaTheme="majorEastAsia"/>
          <w:color w:val="000000"/>
          <w:sz w:val="26"/>
          <w:szCs w:val="26"/>
        </w:rPr>
        <w:t>.</w:t>
      </w:r>
      <w:r w:rsidR="00D36175" w:rsidRPr="000958F1">
        <w:rPr>
          <w:rStyle w:val="Strong"/>
          <w:rFonts w:eastAsiaTheme="majorEastAsia"/>
          <w:b w:val="0"/>
          <w:color w:val="000000"/>
          <w:sz w:val="26"/>
          <w:szCs w:val="26"/>
        </w:rPr>
        <w:t> </w:t>
      </w:r>
      <w:r w:rsidR="00D36175" w:rsidRPr="000958F1">
        <w:rPr>
          <w:color w:val="000000"/>
          <w:sz w:val="26"/>
          <w:szCs w:val="26"/>
        </w:rPr>
        <w:t xml:space="preserve">Đâu là phương pháp chế biến </w:t>
      </w:r>
      <w:r w:rsidR="00D36175" w:rsidRPr="000958F1">
        <w:rPr>
          <w:b/>
          <w:color w:val="000000"/>
          <w:sz w:val="26"/>
          <w:szCs w:val="26"/>
        </w:rPr>
        <w:t>không</w:t>
      </w:r>
      <w:r w:rsidR="00D36175" w:rsidRPr="000958F1">
        <w:rPr>
          <w:color w:val="000000"/>
          <w:sz w:val="26"/>
          <w:szCs w:val="26"/>
        </w:rPr>
        <w:t xml:space="preserve"> sử dụng nhiệt?</w:t>
      </w:r>
    </w:p>
    <w:p w:rsidR="00D36175" w:rsidRDefault="00D36175" w:rsidP="00D36175">
      <w:pPr>
        <w:pStyle w:val="NormalWeb"/>
        <w:spacing w:before="0" w:beforeAutospacing="0" w:after="0" w:afterAutospacing="0" w:line="360" w:lineRule="atLeast"/>
        <w:ind w:left="-630" w:right="59"/>
        <w:jc w:val="both"/>
        <w:rPr>
          <w:color w:val="000000"/>
          <w:sz w:val="26"/>
          <w:szCs w:val="26"/>
        </w:rPr>
      </w:pPr>
      <w:r w:rsidRPr="000958F1">
        <w:rPr>
          <w:color w:val="000000"/>
          <w:sz w:val="26"/>
          <w:szCs w:val="26"/>
        </w:rPr>
        <w:t>A. Chiên</w:t>
      </w:r>
      <w:r w:rsidRPr="000958F1">
        <w:rPr>
          <w:color w:val="000000"/>
          <w:sz w:val="26"/>
          <w:szCs w:val="26"/>
        </w:rPr>
        <w:tab/>
      </w:r>
      <w:r w:rsidRPr="000958F1">
        <w:rPr>
          <w:color w:val="000000"/>
          <w:sz w:val="26"/>
          <w:szCs w:val="26"/>
        </w:rPr>
        <w:tab/>
        <w:t>B. Kho</w:t>
      </w:r>
      <w:r w:rsidRPr="000958F1">
        <w:rPr>
          <w:color w:val="000000"/>
          <w:sz w:val="26"/>
          <w:szCs w:val="26"/>
        </w:rPr>
        <w:tab/>
      </w:r>
      <w:r w:rsidRPr="000958F1">
        <w:rPr>
          <w:color w:val="000000"/>
          <w:sz w:val="26"/>
          <w:szCs w:val="26"/>
        </w:rPr>
        <w:tab/>
        <w:t xml:space="preserve">C. </w:t>
      </w:r>
      <w:r w:rsidR="007C54BE">
        <w:rPr>
          <w:color w:val="000000"/>
          <w:sz w:val="26"/>
          <w:szCs w:val="26"/>
        </w:rPr>
        <w:t>Trộn dầu giấm</w:t>
      </w:r>
      <w:r w:rsidRPr="000958F1">
        <w:rPr>
          <w:color w:val="000000"/>
          <w:sz w:val="26"/>
          <w:szCs w:val="26"/>
        </w:rPr>
        <w:t xml:space="preserve">         </w:t>
      </w:r>
      <w:r w:rsidRPr="000958F1">
        <w:rPr>
          <w:color w:val="000000"/>
          <w:sz w:val="26"/>
          <w:szCs w:val="26"/>
        </w:rPr>
        <w:tab/>
      </w:r>
      <w:r w:rsidRPr="000958F1">
        <w:rPr>
          <w:color w:val="000000"/>
          <w:sz w:val="26"/>
          <w:szCs w:val="26"/>
        </w:rPr>
        <w:tab/>
        <w:t>D. Xào</w:t>
      </w:r>
    </w:p>
    <w:p w:rsidR="00964358" w:rsidRPr="000958F1" w:rsidRDefault="00724969" w:rsidP="00964358">
      <w:pPr>
        <w:pStyle w:val="NormalWeb"/>
        <w:spacing w:before="0" w:beforeAutospacing="0" w:after="0" w:afterAutospacing="0" w:line="360" w:lineRule="atLeast"/>
        <w:ind w:left="-630" w:right="-1080"/>
        <w:jc w:val="both"/>
        <w:rPr>
          <w:color w:val="000000"/>
          <w:sz w:val="26"/>
          <w:szCs w:val="26"/>
        </w:rPr>
      </w:pPr>
      <w:r>
        <w:rPr>
          <w:b/>
          <w:color w:val="000000"/>
          <w:sz w:val="26"/>
          <w:szCs w:val="26"/>
        </w:rPr>
        <w:t>Câu 23</w:t>
      </w:r>
      <w:r w:rsidR="00964358" w:rsidRPr="000958F1">
        <w:rPr>
          <w:color w:val="000000"/>
          <w:sz w:val="26"/>
          <w:szCs w:val="26"/>
        </w:rPr>
        <w:t>: Món ăn nào được chế biến bằng phương pháp hấp:</w:t>
      </w:r>
    </w:p>
    <w:p w:rsidR="00964358" w:rsidRPr="000958F1" w:rsidRDefault="00964358" w:rsidP="00964358">
      <w:pPr>
        <w:pStyle w:val="NormalWeb"/>
        <w:spacing w:before="0" w:beforeAutospacing="0" w:after="0" w:afterAutospacing="0" w:line="360" w:lineRule="atLeast"/>
        <w:ind w:left="-630" w:right="-1080"/>
        <w:jc w:val="both"/>
        <w:rPr>
          <w:color w:val="000000"/>
          <w:sz w:val="26"/>
          <w:szCs w:val="26"/>
        </w:rPr>
      </w:pPr>
      <w:r w:rsidRPr="000958F1">
        <w:rPr>
          <w:color w:val="000000"/>
          <w:sz w:val="26"/>
          <w:szCs w:val="26"/>
        </w:rPr>
        <w:t xml:space="preserve">A. </w:t>
      </w:r>
      <w:r w:rsidR="007C54BE">
        <w:rPr>
          <w:color w:val="000000"/>
          <w:sz w:val="26"/>
          <w:szCs w:val="26"/>
        </w:rPr>
        <w:t>Bánh bao</w:t>
      </w:r>
      <w:r w:rsidRPr="000958F1">
        <w:rPr>
          <w:color w:val="000000"/>
          <w:sz w:val="26"/>
          <w:szCs w:val="26"/>
        </w:rPr>
        <w:t xml:space="preserve"> </w:t>
      </w:r>
      <w:r w:rsidRPr="000958F1">
        <w:rPr>
          <w:color w:val="000000"/>
          <w:sz w:val="26"/>
          <w:szCs w:val="26"/>
        </w:rPr>
        <w:tab/>
      </w:r>
      <w:r w:rsidRPr="000958F1">
        <w:rPr>
          <w:color w:val="000000"/>
          <w:sz w:val="26"/>
          <w:szCs w:val="26"/>
        </w:rPr>
        <w:tab/>
        <w:t xml:space="preserve">B. Tôm rang bơ </w:t>
      </w:r>
      <w:r w:rsidRPr="000958F1">
        <w:rPr>
          <w:color w:val="000000"/>
          <w:sz w:val="26"/>
          <w:szCs w:val="26"/>
        </w:rPr>
        <w:tab/>
        <w:t xml:space="preserve">C. </w:t>
      </w:r>
      <w:r w:rsidR="007C54BE">
        <w:rPr>
          <w:color w:val="000000"/>
          <w:sz w:val="26"/>
          <w:szCs w:val="26"/>
        </w:rPr>
        <w:t>Thịt nướng</w:t>
      </w:r>
      <w:r w:rsidRPr="000958F1">
        <w:rPr>
          <w:color w:val="000000"/>
          <w:sz w:val="26"/>
          <w:szCs w:val="26"/>
        </w:rPr>
        <w:t xml:space="preserve"> </w:t>
      </w:r>
      <w:r w:rsidRPr="000958F1">
        <w:rPr>
          <w:color w:val="000000"/>
          <w:sz w:val="26"/>
          <w:szCs w:val="26"/>
        </w:rPr>
        <w:tab/>
      </w:r>
      <w:r w:rsidRPr="000958F1">
        <w:rPr>
          <w:color w:val="000000"/>
          <w:sz w:val="26"/>
          <w:szCs w:val="26"/>
        </w:rPr>
        <w:tab/>
      </w:r>
      <w:r w:rsidRPr="000958F1">
        <w:rPr>
          <w:color w:val="000000"/>
          <w:sz w:val="26"/>
          <w:szCs w:val="26"/>
        </w:rPr>
        <w:tab/>
        <w:t>D. Gà rán</w:t>
      </w:r>
    </w:p>
    <w:p w:rsidR="00D36175" w:rsidRPr="00964358" w:rsidRDefault="00D36175" w:rsidP="004D36DD">
      <w:pPr>
        <w:pStyle w:val="NormalWeb"/>
        <w:spacing w:before="0" w:beforeAutospacing="0" w:after="0" w:afterAutospacing="0" w:line="360" w:lineRule="atLeast"/>
        <w:ind w:left="-630" w:right="59"/>
        <w:jc w:val="both"/>
        <w:rPr>
          <w:color w:val="000000"/>
          <w:sz w:val="26"/>
          <w:szCs w:val="26"/>
        </w:rPr>
      </w:pPr>
    </w:p>
    <w:p w:rsidR="00575236" w:rsidRPr="00964358" w:rsidRDefault="00724969" w:rsidP="004D36DD">
      <w:pPr>
        <w:spacing w:line="276" w:lineRule="auto"/>
        <w:ind w:left="-630" w:right="-1170"/>
        <w:jc w:val="both"/>
        <w:rPr>
          <w:rFonts w:ascii="Times New Roman" w:eastAsiaTheme="majorEastAsia" w:hAnsi="Times New Roman" w:cs="Times New Roman"/>
          <w:bCs/>
          <w:color w:val="000000"/>
          <w:sz w:val="26"/>
          <w:szCs w:val="26"/>
        </w:rPr>
      </w:pPr>
      <w:r>
        <w:rPr>
          <w:rFonts w:ascii="Times New Roman" w:eastAsiaTheme="majorEastAsia" w:hAnsi="Times New Roman" w:cs="Times New Roman"/>
          <w:b/>
          <w:bCs/>
          <w:color w:val="000000"/>
          <w:sz w:val="26"/>
          <w:szCs w:val="26"/>
        </w:rPr>
        <w:t>Câu 24</w:t>
      </w:r>
      <w:r w:rsidR="00575236" w:rsidRPr="00964358">
        <w:rPr>
          <w:rFonts w:ascii="Times New Roman" w:eastAsiaTheme="majorEastAsia" w:hAnsi="Times New Roman" w:cs="Times New Roman"/>
          <w:b/>
          <w:bCs/>
          <w:color w:val="000000"/>
          <w:sz w:val="26"/>
          <w:szCs w:val="26"/>
        </w:rPr>
        <w:t>.</w:t>
      </w:r>
      <w:r w:rsidR="00575236" w:rsidRPr="00964358">
        <w:rPr>
          <w:rFonts w:ascii="Times New Roman" w:eastAsiaTheme="majorEastAsia" w:hAnsi="Times New Roman" w:cs="Times New Roman"/>
          <w:bCs/>
          <w:color w:val="000000"/>
          <w:sz w:val="26"/>
          <w:szCs w:val="26"/>
        </w:rPr>
        <w:t xml:space="preserve"> Món ăn nào dưới đây được chế biến bằng phương pháp ngâm chua thực phẩm?</w:t>
      </w:r>
    </w:p>
    <w:p w:rsidR="00575236" w:rsidRPr="00964358" w:rsidRDefault="00575236" w:rsidP="004D36DD">
      <w:pPr>
        <w:spacing w:line="276" w:lineRule="auto"/>
        <w:ind w:left="-630" w:right="-1170"/>
        <w:jc w:val="both"/>
        <w:rPr>
          <w:rFonts w:ascii="Times New Roman" w:eastAsiaTheme="majorEastAsia" w:hAnsi="Times New Roman" w:cs="Times New Roman"/>
          <w:bCs/>
          <w:color w:val="000000"/>
          <w:sz w:val="26"/>
          <w:szCs w:val="26"/>
        </w:rPr>
      </w:pPr>
      <w:r w:rsidRPr="00964358">
        <w:rPr>
          <w:rFonts w:ascii="Times New Roman" w:eastAsiaTheme="majorEastAsia" w:hAnsi="Times New Roman" w:cs="Times New Roman"/>
          <w:bCs/>
          <w:color w:val="000000"/>
          <w:sz w:val="26"/>
          <w:szCs w:val="26"/>
        </w:rPr>
        <w:t>A. Thịt bò xào hành tây</w:t>
      </w:r>
      <w:r w:rsidRPr="00964358">
        <w:rPr>
          <w:rFonts w:ascii="Times New Roman" w:eastAsiaTheme="majorEastAsia" w:hAnsi="Times New Roman" w:cs="Times New Roman"/>
          <w:bCs/>
          <w:color w:val="000000"/>
          <w:sz w:val="26"/>
          <w:szCs w:val="26"/>
        </w:rPr>
        <w:tab/>
      </w:r>
      <w:r w:rsidRPr="00964358">
        <w:rPr>
          <w:rFonts w:ascii="Times New Roman" w:eastAsiaTheme="majorEastAsia" w:hAnsi="Times New Roman" w:cs="Times New Roman"/>
          <w:bCs/>
          <w:color w:val="000000"/>
          <w:sz w:val="26"/>
          <w:szCs w:val="26"/>
        </w:rPr>
        <w:tab/>
      </w:r>
      <w:r w:rsidRPr="00964358">
        <w:rPr>
          <w:rFonts w:ascii="Times New Roman" w:eastAsiaTheme="majorEastAsia" w:hAnsi="Times New Roman" w:cs="Times New Roman"/>
          <w:bCs/>
          <w:color w:val="000000"/>
          <w:sz w:val="26"/>
          <w:szCs w:val="26"/>
        </w:rPr>
        <w:tab/>
        <w:t>B. Nộm dưa leo, cà rốt</w:t>
      </w:r>
    </w:p>
    <w:p w:rsidR="00575236" w:rsidRPr="00964358" w:rsidRDefault="00575236" w:rsidP="004D36DD">
      <w:pPr>
        <w:spacing w:line="276" w:lineRule="auto"/>
        <w:ind w:left="-630" w:right="-1170"/>
        <w:jc w:val="both"/>
        <w:rPr>
          <w:rStyle w:val="Emphasis"/>
          <w:rFonts w:ascii="Times New Roman" w:eastAsiaTheme="majorEastAsia" w:hAnsi="Times New Roman" w:cs="Times New Roman"/>
          <w:bCs/>
          <w:i w:val="0"/>
          <w:iCs w:val="0"/>
          <w:color w:val="000000"/>
          <w:sz w:val="26"/>
          <w:szCs w:val="26"/>
        </w:rPr>
      </w:pPr>
      <w:r w:rsidRPr="00964358">
        <w:rPr>
          <w:rFonts w:ascii="Times New Roman" w:eastAsiaTheme="majorEastAsia" w:hAnsi="Times New Roman" w:cs="Times New Roman"/>
          <w:bCs/>
          <w:color w:val="000000"/>
          <w:sz w:val="26"/>
          <w:szCs w:val="26"/>
        </w:rPr>
        <w:t>C. Quả vải ngâm nước đường</w:t>
      </w:r>
      <w:r w:rsidRPr="00964358">
        <w:rPr>
          <w:rFonts w:ascii="Times New Roman" w:eastAsiaTheme="majorEastAsia" w:hAnsi="Times New Roman" w:cs="Times New Roman"/>
          <w:bCs/>
          <w:color w:val="000000"/>
          <w:sz w:val="26"/>
          <w:szCs w:val="26"/>
        </w:rPr>
        <w:tab/>
      </w:r>
      <w:r w:rsidRPr="00964358">
        <w:rPr>
          <w:rFonts w:ascii="Times New Roman" w:eastAsiaTheme="majorEastAsia" w:hAnsi="Times New Roman" w:cs="Times New Roman"/>
          <w:bCs/>
          <w:color w:val="000000"/>
          <w:sz w:val="26"/>
          <w:szCs w:val="26"/>
        </w:rPr>
        <w:tab/>
        <w:t>D. Củ kiệu ngâm chua</w:t>
      </w:r>
    </w:p>
    <w:p w:rsidR="00575236" w:rsidRPr="000958F1" w:rsidRDefault="00724969" w:rsidP="004D36DD">
      <w:pPr>
        <w:pStyle w:val="NormalWeb"/>
        <w:spacing w:before="0" w:beforeAutospacing="0" w:after="0" w:afterAutospacing="0" w:line="360" w:lineRule="atLeast"/>
        <w:ind w:left="-630" w:right="-1080"/>
        <w:jc w:val="both"/>
        <w:rPr>
          <w:color w:val="000000"/>
          <w:sz w:val="26"/>
          <w:szCs w:val="26"/>
        </w:rPr>
      </w:pPr>
      <w:r>
        <w:rPr>
          <w:rStyle w:val="Strong"/>
          <w:rFonts w:eastAsiaTheme="majorEastAsia"/>
          <w:color w:val="000000"/>
          <w:sz w:val="26"/>
          <w:szCs w:val="26"/>
        </w:rPr>
        <w:t>Câu 25</w:t>
      </w:r>
      <w:r w:rsidR="00575236" w:rsidRPr="000958F1">
        <w:rPr>
          <w:rStyle w:val="Strong"/>
          <w:rFonts w:eastAsiaTheme="majorEastAsia"/>
          <w:color w:val="000000"/>
          <w:sz w:val="26"/>
          <w:szCs w:val="26"/>
        </w:rPr>
        <w:t>.</w:t>
      </w:r>
      <w:r w:rsidR="00575236" w:rsidRPr="000958F1">
        <w:rPr>
          <w:rStyle w:val="Strong"/>
          <w:rFonts w:eastAsiaTheme="majorEastAsia"/>
          <w:b w:val="0"/>
          <w:color w:val="000000"/>
          <w:sz w:val="26"/>
          <w:szCs w:val="26"/>
        </w:rPr>
        <w:t> </w:t>
      </w:r>
      <w:r w:rsidR="00575236" w:rsidRPr="000958F1">
        <w:rPr>
          <w:color w:val="000000"/>
          <w:sz w:val="26"/>
          <w:szCs w:val="26"/>
        </w:rPr>
        <w:t xml:space="preserve">Món ăn nào dưới đây </w:t>
      </w:r>
      <w:r w:rsidR="00575236" w:rsidRPr="000958F1">
        <w:rPr>
          <w:b/>
          <w:color w:val="000000"/>
          <w:sz w:val="26"/>
          <w:szCs w:val="26"/>
        </w:rPr>
        <w:t xml:space="preserve">không được </w:t>
      </w:r>
      <w:r w:rsidR="00575236" w:rsidRPr="000958F1">
        <w:rPr>
          <w:color w:val="000000"/>
          <w:sz w:val="26"/>
          <w:szCs w:val="26"/>
        </w:rPr>
        <w:t>chế biến bằng phương pháp làm chín thực phẩm trong nước?</w:t>
      </w:r>
    </w:p>
    <w:p w:rsidR="00575236" w:rsidRPr="000958F1" w:rsidRDefault="00575236" w:rsidP="004D36DD">
      <w:pPr>
        <w:pStyle w:val="NormalWeb"/>
        <w:spacing w:before="0" w:beforeAutospacing="0" w:after="0" w:afterAutospacing="0" w:line="360" w:lineRule="atLeast"/>
        <w:ind w:left="-630" w:right="-1080"/>
        <w:jc w:val="both"/>
        <w:rPr>
          <w:color w:val="000000"/>
          <w:sz w:val="26"/>
          <w:szCs w:val="26"/>
        </w:rPr>
      </w:pPr>
      <w:r w:rsidRPr="000958F1">
        <w:rPr>
          <w:color w:val="000000"/>
          <w:sz w:val="26"/>
          <w:szCs w:val="26"/>
        </w:rPr>
        <w:t>A. Đậu phộng rang</w:t>
      </w:r>
      <w:r w:rsidRPr="000958F1">
        <w:rPr>
          <w:color w:val="000000"/>
          <w:sz w:val="26"/>
          <w:szCs w:val="26"/>
        </w:rPr>
        <w:tab/>
      </w:r>
      <w:r w:rsidRPr="000958F1">
        <w:rPr>
          <w:color w:val="000000"/>
          <w:sz w:val="26"/>
          <w:szCs w:val="26"/>
        </w:rPr>
        <w:tab/>
        <w:t>B. Canh cà chua</w:t>
      </w:r>
      <w:r w:rsidRPr="000958F1">
        <w:rPr>
          <w:color w:val="000000"/>
          <w:sz w:val="26"/>
          <w:szCs w:val="26"/>
        </w:rPr>
        <w:tab/>
      </w:r>
      <w:r w:rsidRPr="000958F1">
        <w:rPr>
          <w:color w:val="000000"/>
          <w:sz w:val="26"/>
          <w:szCs w:val="26"/>
        </w:rPr>
        <w:tab/>
        <w:t>C. Cá kho</w:t>
      </w:r>
      <w:r w:rsidRPr="000958F1">
        <w:rPr>
          <w:color w:val="000000"/>
          <w:sz w:val="26"/>
          <w:szCs w:val="26"/>
        </w:rPr>
        <w:tab/>
      </w:r>
      <w:r w:rsidRPr="000958F1">
        <w:rPr>
          <w:color w:val="000000"/>
          <w:sz w:val="26"/>
          <w:szCs w:val="26"/>
        </w:rPr>
        <w:tab/>
        <w:t>D. Khoai luộc</w:t>
      </w:r>
      <w:r w:rsidRPr="000958F1">
        <w:rPr>
          <w:color w:val="000000"/>
          <w:sz w:val="26"/>
          <w:szCs w:val="26"/>
        </w:rPr>
        <w:tab/>
      </w:r>
    </w:p>
    <w:p w:rsidR="00575236" w:rsidRPr="000958F1" w:rsidRDefault="00724969" w:rsidP="004D36DD">
      <w:pPr>
        <w:pStyle w:val="NormalWeb"/>
        <w:spacing w:before="0" w:beforeAutospacing="0" w:after="0" w:afterAutospacing="0" w:line="360" w:lineRule="atLeast"/>
        <w:ind w:left="-630" w:right="-1080"/>
        <w:jc w:val="both"/>
        <w:rPr>
          <w:color w:val="000000"/>
          <w:sz w:val="26"/>
          <w:szCs w:val="26"/>
        </w:rPr>
      </w:pPr>
      <w:r>
        <w:rPr>
          <w:rStyle w:val="Strong"/>
          <w:rFonts w:eastAsiaTheme="majorEastAsia"/>
          <w:color w:val="000000"/>
          <w:sz w:val="26"/>
          <w:szCs w:val="26"/>
        </w:rPr>
        <w:t>Câu 26</w:t>
      </w:r>
      <w:r w:rsidR="00575236" w:rsidRPr="000958F1">
        <w:rPr>
          <w:rStyle w:val="Strong"/>
          <w:rFonts w:eastAsiaTheme="majorEastAsia"/>
          <w:color w:val="000000"/>
          <w:sz w:val="26"/>
          <w:szCs w:val="26"/>
        </w:rPr>
        <w:t>.</w:t>
      </w:r>
      <w:r w:rsidR="00575236" w:rsidRPr="000958F1">
        <w:rPr>
          <w:rStyle w:val="Strong"/>
          <w:rFonts w:eastAsiaTheme="majorEastAsia"/>
          <w:b w:val="0"/>
          <w:color w:val="000000"/>
          <w:sz w:val="26"/>
          <w:szCs w:val="26"/>
        </w:rPr>
        <w:t> </w:t>
      </w:r>
      <w:r w:rsidR="00575236" w:rsidRPr="000958F1">
        <w:rPr>
          <w:color w:val="000000"/>
          <w:sz w:val="26"/>
          <w:szCs w:val="26"/>
        </w:rPr>
        <w:t>Nhóm thực phẩm nào dưới đây bao gồm những thực phẩm giàu chất đạm? </w:t>
      </w:r>
    </w:p>
    <w:p w:rsidR="00575236" w:rsidRPr="000958F1" w:rsidRDefault="00575236" w:rsidP="004D36DD">
      <w:pPr>
        <w:pStyle w:val="NormalWeb"/>
        <w:spacing w:before="0" w:beforeAutospacing="0" w:after="0" w:afterAutospacing="0" w:line="360" w:lineRule="atLeast"/>
        <w:ind w:left="-630" w:right="-1080"/>
        <w:jc w:val="both"/>
        <w:rPr>
          <w:color w:val="000000"/>
          <w:sz w:val="26"/>
          <w:szCs w:val="26"/>
        </w:rPr>
      </w:pPr>
      <w:r w:rsidRPr="000958F1">
        <w:rPr>
          <w:color w:val="000000"/>
          <w:sz w:val="26"/>
          <w:szCs w:val="26"/>
        </w:rPr>
        <w:t>A. Mực, cá lóc, dầu ăn, gạo</w:t>
      </w:r>
      <w:r w:rsidRPr="000958F1">
        <w:rPr>
          <w:color w:val="000000"/>
          <w:sz w:val="26"/>
          <w:szCs w:val="26"/>
        </w:rPr>
        <w:tab/>
      </w:r>
      <w:r w:rsidRPr="000958F1">
        <w:rPr>
          <w:color w:val="000000"/>
          <w:sz w:val="26"/>
          <w:szCs w:val="26"/>
        </w:rPr>
        <w:tab/>
      </w:r>
      <w:r w:rsidRPr="000958F1">
        <w:rPr>
          <w:color w:val="000000"/>
          <w:sz w:val="26"/>
          <w:szCs w:val="26"/>
        </w:rPr>
        <w:tab/>
      </w:r>
      <w:r w:rsidRPr="000958F1">
        <w:rPr>
          <w:color w:val="000000"/>
          <w:sz w:val="26"/>
          <w:szCs w:val="26"/>
        </w:rPr>
        <w:tab/>
      </w:r>
      <w:r w:rsidRPr="000958F1">
        <w:rPr>
          <w:color w:val="000000"/>
          <w:sz w:val="26"/>
          <w:szCs w:val="26"/>
        </w:rPr>
        <w:tab/>
        <w:t>B. Thịt bò, trứng gà, sữa bò, cua</w:t>
      </w:r>
    </w:p>
    <w:p w:rsidR="00575236" w:rsidRPr="000958F1" w:rsidRDefault="00575236" w:rsidP="004D36DD">
      <w:pPr>
        <w:pStyle w:val="NormalWeb"/>
        <w:spacing w:before="0" w:beforeAutospacing="0" w:after="0" w:afterAutospacing="0" w:line="360" w:lineRule="atLeast"/>
        <w:ind w:left="-630" w:right="-1080"/>
        <w:jc w:val="both"/>
        <w:rPr>
          <w:color w:val="000000"/>
          <w:sz w:val="26"/>
          <w:szCs w:val="26"/>
        </w:rPr>
      </w:pPr>
      <w:r w:rsidRPr="000958F1">
        <w:rPr>
          <w:color w:val="000000"/>
          <w:sz w:val="26"/>
          <w:szCs w:val="26"/>
        </w:rPr>
        <w:t>C. Tôm tươi, mì gói, khoai lang, mỡ lợn.</w:t>
      </w:r>
      <w:r w:rsidRPr="000958F1">
        <w:rPr>
          <w:color w:val="000000"/>
          <w:sz w:val="26"/>
          <w:szCs w:val="26"/>
        </w:rPr>
        <w:tab/>
      </w:r>
      <w:r w:rsidRPr="000958F1">
        <w:rPr>
          <w:color w:val="000000"/>
          <w:sz w:val="26"/>
          <w:szCs w:val="26"/>
        </w:rPr>
        <w:tab/>
      </w:r>
      <w:r w:rsidRPr="000958F1">
        <w:rPr>
          <w:color w:val="000000"/>
          <w:sz w:val="26"/>
          <w:szCs w:val="26"/>
        </w:rPr>
        <w:tab/>
        <w:t>D. Bún tươi, cá trê, trứng cút, dầu dừa.</w:t>
      </w:r>
    </w:p>
    <w:p w:rsidR="00575236" w:rsidRPr="000958F1" w:rsidRDefault="00724969" w:rsidP="004D36DD">
      <w:pPr>
        <w:pStyle w:val="NormalWeb"/>
        <w:spacing w:before="0" w:beforeAutospacing="0" w:after="0" w:afterAutospacing="0" w:line="360" w:lineRule="atLeast"/>
        <w:ind w:left="-630" w:right="-1080"/>
        <w:jc w:val="both"/>
        <w:rPr>
          <w:color w:val="000000"/>
          <w:sz w:val="26"/>
          <w:szCs w:val="26"/>
        </w:rPr>
      </w:pPr>
      <w:r>
        <w:rPr>
          <w:rStyle w:val="Strong"/>
          <w:rFonts w:eastAsiaTheme="majorEastAsia"/>
          <w:color w:val="000000"/>
          <w:sz w:val="26"/>
          <w:szCs w:val="26"/>
        </w:rPr>
        <w:t>Câu 27</w:t>
      </w:r>
      <w:r w:rsidR="00575236" w:rsidRPr="000958F1">
        <w:rPr>
          <w:rStyle w:val="Strong"/>
          <w:rFonts w:eastAsiaTheme="majorEastAsia"/>
          <w:color w:val="000000"/>
          <w:sz w:val="26"/>
          <w:szCs w:val="26"/>
        </w:rPr>
        <w:t>.</w:t>
      </w:r>
      <w:r w:rsidR="00575236" w:rsidRPr="000958F1">
        <w:rPr>
          <w:rStyle w:val="Strong"/>
          <w:rFonts w:eastAsiaTheme="majorEastAsia"/>
          <w:b w:val="0"/>
          <w:color w:val="000000"/>
          <w:sz w:val="26"/>
          <w:szCs w:val="26"/>
        </w:rPr>
        <w:t> </w:t>
      </w:r>
      <w:r w:rsidR="00575236" w:rsidRPr="000958F1">
        <w:rPr>
          <w:color w:val="000000"/>
          <w:sz w:val="26"/>
          <w:szCs w:val="26"/>
        </w:rPr>
        <w:t>Thực phẩm nào sau đây chứa nhiều chất béo nhất?</w:t>
      </w:r>
    </w:p>
    <w:p w:rsidR="00575236" w:rsidRPr="000958F1" w:rsidRDefault="00575236" w:rsidP="004D36DD">
      <w:pPr>
        <w:pStyle w:val="NormalWeb"/>
        <w:spacing w:before="0" w:beforeAutospacing="0" w:after="0" w:afterAutospacing="0" w:line="360" w:lineRule="atLeast"/>
        <w:ind w:left="-630" w:right="-1080"/>
        <w:jc w:val="both"/>
        <w:rPr>
          <w:color w:val="000000"/>
          <w:sz w:val="26"/>
          <w:szCs w:val="26"/>
        </w:rPr>
      </w:pPr>
      <w:r w:rsidRPr="000958F1">
        <w:rPr>
          <w:color w:val="000000"/>
          <w:sz w:val="26"/>
          <w:szCs w:val="26"/>
        </w:rPr>
        <w:t>A. Bánh mì</w:t>
      </w:r>
      <w:r w:rsidRPr="000958F1">
        <w:rPr>
          <w:color w:val="000000"/>
          <w:sz w:val="26"/>
          <w:szCs w:val="26"/>
        </w:rPr>
        <w:tab/>
      </w:r>
      <w:r w:rsidRPr="000958F1">
        <w:rPr>
          <w:color w:val="000000"/>
          <w:sz w:val="26"/>
          <w:szCs w:val="26"/>
        </w:rPr>
        <w:tab/>
        <w:t xml:space="preserve">B. </w:t>
      </w:r>
      <w:r w:rsidR="007C54BE">
        <w:rPr>
          <w:color w:val="000000"/>
          <w:sz w:val="26"/>
          <w:szCs w:val="26"/>
        </w:rPr>
        <w:t>Bơ</w:t>
      </w:r>
      <w:r w:rsidRPr="000958F1">
        <w:rPr>
          <w:color w:val="000000"/>
          <w:sz w:val="26"/>
          <w:szCs w:val="26"/>
        </w:rPr>
        <w:tab/>
      </w:r>
      <w:r w:rsidRPr="000958F1">
        <w:rPr>
          <w:color w:val="000000"/>
          <w:sz w:val="26"/>
          <w:szCs w:val="26"/>
        </w:rPr>
        <w:tab/>
        <w:t xml:space="preserve">C. </w:t>
      </w:r>
      <w:r w:rsidR="007C54BE">
        <w:rPr>
          <w:color w:val="000000"/>
          <w:sz w:val="26"/>
          <w:szCs w:val="26"/>
        </w:rPr>
        <w:t>Cam</w:t>
      </w:r>
      <w:r w:rsidRPr="000958F1">
        <w:rPr>
          <w:color w:val="000000"/>
          <w:sz w:val="26"/>
          <w:szCs w:val="26"/>
        </w:rPr>
        <w:tab/>
      </w:r>
      <w:r w:rsidRPr="000958F1">
        <w:rPr>
          <w:color w:val="000000"/>
          <w:sz w:val="26"/>
          <w:szCs w:val="26"/>
        </w:rPr>
        <w:tab/>
        <w:t>D. Sữa bò</w:t>
      </w:r>
    </w:p>
    <w:p w:rsidR="00575236" w:rsidRPr="000958F1" w:rsidRDefault="00724969" w:rsidP="004D36DD">
      <w:pPr>
        <w:pStyle w:val="NormalWeb"/>
        <w:spacing w:before="0" w:beforeAutospacing="0" w:after="0" w:afterAutospacing="0" w:line="360" w:lineRule="atLeast"/>
        <w:ind w:left="-630" w:right="59"/>
        <w:jc w:val="both"/>
        <w:rPr>
          <w:rStyle w:val="Strong"/>
          <w:rFonts w:eastAsiaTheme="majorEastAsia"/>
          <w:b w:val="0"/>
          <w:color w:val="000000"/>
          <w:sz w:val="26"/>
          <w:szCs w:val="26"/>
        </w:rPr>
      </w:pPr>
      <w:r>
        <w:rPr>
          <w:rStyle w:val="Strong"/>
          <w:rFonts w:eastAsiaTheme="majorEastAsia"/>
          <w:color w:val="000000"/>
          <w:sz w:val="26"/>
          <w:szCs w:val="26"/>
        </w:rPr>
        <w:t>Câu 28</w:t>
      </w:r>
      <w:r w:rsidR="00575236" w:rsidRPr="000958F1">
        <w:rPr>
          <w:rStyle w:val="Strong"/>
          <w:rFonts w:eastAsiaTheme="majorEastAsia"/>
          <w:color w:val="000000"/>
          <w:sz w:val="26"/>
          <w:szCs w:val="26"/>
        </w:rPr>
        <w:t>:</w:t>
      </w:r>
      <w:r w:rsidR="00575236" w:rsidRPr="000958F1">
        <w:rPr>
          <w:rStyle w:val="Strong"/>
          <w:rFonts w:eastAsiaTheme="majorEastAsia"/>
          <w:b w:val="0"/>
          <w:color w:val="000000"/>
          <w:sz w:val="26"/>
          <w:szCs w:val="26"/>
        </w:rPr>
        <w:t xml:space="preserve"> Vai trò của vitamin A</w:t>
      </w:r>
    </w:p>
    <w:p w:rsidR="00575236" w:rsidRPr="000958F1" w:rsidRDefault="00575236" w:rsidP="004D36DD">
      <w:pPr>
        <w:pStyle w:val="NormalWeb"/>
        <w:spacing w:before="0" w:beforeAutospacing="0" w:after="0" w:afterAutospacing="0" w:line="360" w:lineRule="atLeast"/>
        <w:ind w:left="-630" w:right="59"/>
        <w:jc w:val="both"/>
        <w:rPr>
          <w:rStyle w:val="Strong"/>
          <w:rFonts w:eastAsiaTheme="majorEastAsia"/>
          <w:color w:val="000000"/>
          <w:sz w:val="26"/>
          <w:szCs w:val="26"/>
        </w:rPr>
      </w:pPr>
      <w:r w:rsidRPr="000958F1">
        <w:rPr>
          <w:rStyle w:val="Strong"/>
          <w:rFonts w:eastAsiaTheme="majorEastAsia"/>
          <w:b w:val="0"/>
          <w:color w:val="000000"/>
          <w:sz w:val="26"/>
          <w:szCs w:val="26"/>
        </w:rPr>
        <w:t xml:space="preserve">A. Cung cấp năng lượng </w:t>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t xml:space="preserve">B. Sáng da </w:t>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t>C. Sáng mắt</w:t>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t>D. Mượt tóc</w:t>
      </w:r>
      <w:r w:rsidRPr="000958F1">
        <w:rPr>
          <w:rStyle w:val="Strong"/>
          <w:rFonts w:eastAsiaTheme="majorEastAsia"/>
          <w:color w:val="000000"/>
          <w:sz w:val="26"/>
          <w:szCs w:val="26"/>
        </w:rPr>
        <w:tab/>
      </w:r>
    </w:p>
    <w:p w:rsidR="00575236" w:rsidRPr="000958F1" w:rsidRDefault="00724969" w:rsidP="004D36DD">
      <w:pPr>
        <w:pStyle w:val="NormalWeb"/>
        <w:spacing w:before="0" w:beforeAutospacing="0" w:after="0" w:afterAutospacing="0" w:line="360" w:lineRule="atLeast"/>
        <w:ind w:left="-630" w:right="59"/>
        <w:jc w:val="both"/>
        <w:rPr>
          <w:rStyle w:val="Strong"/>
          <w:rFonts w:eastAsiaTheme="majorEastAsia"/>
          <w:b w:val="0"/>
          <w:color w:val="000000"/>
          <w:sz w:val="26"/>
          <w:szCs w:val="26"/>
        </w:rPr>
      </w:pPr>
      <w:r>
        <w:rPr>
          <w:rStyle w:val="Strong"/>
          <w:rFonts w:eastAsiaTheme="majorEastAsia"/>
          <w:color w:val="000000"/>
          <w:sz w:val="26"/>
          <w:szCs w:val="26"/>
        </w:rPr>
        <w:t>Câu 29</w:t>
      </w:r>
      <w:r w:rsidR="00575236" w:rsidRPr="000958F1">
        <w:rPr>
          <w:rStyle w:val="Strong"/>
          <w:rFonts w:eastAsiaTheme="majorEastAsia"/>
          <w:color w:val="000000"/>
          <w:sz w:val="26"/>
          <w:szCs w:val="26"/>
        </w:rPr>
        <w:t xml:space="preserve">: </w:t>
      </w:r>
      <w:r w:rsidR="00575236" w:rsidRPr="000958F1">
        <w:rPr>
          <w:rStyle w:val="Strong"/>
          <w:rFonts w:eastAsiaTheme="majorEastAsia"/>
          <w:b w:val="0"/>
          <w:color w:val="000000"/>
          <w:sz w:val="26"/>
          <w:szCs w:val="26"/>
        </w:rPr>
        <w:t>Thực phẩm thuộc nhóm chất tinh bột, đường</w:t>
      </w:r>
    </w:p>
    <w:p w:rsidR="00575236" w:rsidRPr="000958F1" w:rsidRDefault="00575236" w:rsidP="004D36DD">
      <w:pPr>
        <w:pStyle w:val="NormalWeb"/>
        <w:spacing w:before="0" w:beforeAutospacing="0" w:after="0" w:afterAutospacing="0" w:line="360" w:lineRule="atLeast"/>
        <w:ind w:left="-630" w:right="59"/>
        <w:jc w:val="both"/>
        <w:rPr>
          <w:rStyle w:val="Strong"/>
          <w:rFonts w:eastAsiaTheme="majorEastAsia"/>
          <w:b w:val="0"/>
          <w:color w:val="000000"/>
          <w:sz w:val="26"/>
          <w:szCs w:val="26"/>
        </w:rPr>
      </w:pPr>
      <w:r w:rsidRPr="000958F1">
        <w:rPr>
          <w:rStyle w:val="Strong"/>
          <w:rFonts w:eastAsiaTheme="majorEastAsia"/>
          <w:b w:val="0"/>
          <w:color w:val="000000"/>
          <w:sz w:val="26"/>
          <w:szCs w:val="26"/>
        </w:rPr>
        <w:t xml:space="preserve">A. Tôm </w:t>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t xml:space="preserve">B. </w:t>
      </w:r>
      <w:r w:rsidR="007C54BE">
        <w:rPr>
          <w:rStyle w:val="Strong"/>
          <w:rFonts w:eastAsiaTheme="majorEastAsia"/>
          <w:b w:val="0"/>
          <w:color w:val="000000"/>
          <w:sz w:val="26"/>
          <w:szCs w:val="26"/>
        </w:rPr>
        <w:t>Gạo</w:t>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t xml:space="preserve">C. </w:t>
      </w:r>
      <w:r w:rsidR="007C54BE">
        <w:rPr>
          <w:rStyle w:val="Strong"/>
          <w:rFonts w:eastAsiaTheme="majorEastAsia"/>
          <w:b w:val="0"/>
          <w:color w:val="000000"/>
          <w:sz w:val="26"/>
          <w:szCs w:val="26"/>
        </w:rPr>
        <w:t xml:space="preserve">Cá </w:t>
      </w:r>
      <w:r w:rsidR="007C54BE">
        <w:rPr>
          <w:rStyle w:val="Strong"/>
          <w:rFonts w:eastAsiaTheme="majorEastAsia"/>
          <w:b w:val="0"/>
          <w:color w:val="000000"/>
          <w:sz w:val="26"/>
          <w:szCs w:val="26"/>
        </w:rPr>
        <w:tab/>
      </w:r>
      <w:r w:rsidR="007C54BE">
        <w:rPr>
          <w:rStyle w:val="Strong"/>
          <w:rFonts w:eastAsiaTheme="majorEastAsia"/>
          <w:b w:val="0"/>
          <w:color w:val="000000"/>
          <w:sz w:val="26"/>
          <w:szCs w:val="26"/>
        </w:rPr>
        <w:tab/>
        <w:t>D</w:t>
      </w:r>
      <w:r w:rsidRPr="000958F1">
        <w:rPr>
          <w:rStyle w:val="Strong"/>
          <w:rFonts w:eastAsiaTheme="majorEastAsia"/>
          <w:b w:val="0"/>
          <w:color w:val="000000"/>
          <w:sz w:val="26"/>
          <w:szCs w:val="26"/>
        </w:rPr>
        <w:t>. Rau cải</w:t>
      </w:r>
    </w:p>
    <w:p w:rsidR="00575236" w:rsidRPr="000958F1" w:rsidRDefault="00724969" w:rsidP="004D36DD">
      <w:pPr>
        <w:pStyle w:val="NormalWeb"/>
        <w:spacing w:before="0" w:beforeAutospacing="0" w:after="0" w:afterAutospacing="0" w:line="360" w:lineRule="atLeast"/>
        <w:ind w:left="-630" w:right="59"/>
        <w:jc w:val="both"/>
        <w:rPr>
          <w:rStyle w:val="Strong"/>
          <w:rFonts w:eastAsiaTheme="majorEastAsia"/>
          <w:b w:val="0"/>
          <w:color w:val="000000"/>
          <w:sz w:val="26"/>
          <w:szCs w:val="26"/>
        </w:rPr>
      </w:pPr>
      <w:r>
        <w:rPr>
          <w:rStyle w:val="Strong"/>
          <w:rFonts w:eastAsiaTheme="majorEastAsia"/>
          <w:color w:val="000000"/>
          <w:sz w:val="26"/>
          <w:szCs w:val="26"/>
        </w:rPr>
        <w:lastRenderedPageBreak/>
        <w:t>Câu 30</w:t>
      </w:r>
      <w:r w:rsidR="00575236" w:rsidRPr="000958F1">
        <w:rPr>
          <w:rStyle w:val="Strong"/>
          <w:rFonts w:eastAsiaTheme="majorEastAsia"/>
          <w:color w:val="000000"/>
          <w:sz w:val="26"/>
          <w:szCs w:val="26"/>
        </w:rPr>
        <w:t xml:space="preserve">: </w:t>
      </w:r>
      <w:r w:rsidR="00575236" w:rsidRPr="000958F1">
        <w:rPr>
          <w:rStyle w:val="Strong"/>
          <w:rFonts w:eastAsiaTheme="majorEastAsia"/>
          <w:b w:val="0"/>
          <w:color w:val="000000"/>
          <w:sz w:val="26"/>
          <w:szCs w:val="26"/>
        </w:rPr>
        <w:t>Thực phẩm được chia làm mấy nhóm chính:</w:t>
      </w:r>
    </w:p>
    <w:p w:rsidR="00575236" w:rsidRPr="000958F1" w:rsidRDefault="00575236" w:rsidP="004D36DD">
      <w:pPr>
        <w:pStyle w:val="NormalWeb"/>
        <w:spacing w:before="0" w:beforeAutospacing="0" w:after="0" w:afterAutospacing="0" w:line="360" w:lineRule="atLeast"/>
        <w:ind w:left="-630" w:right="59"/>
        <w:jc w:val="both"/>
        <w:rPr>
          <w:rStyle w:val="Strong"/>
          <w:rFonts w:eastAsiaTheme="majorEastAsia"/>
          <w:color w:val="000000"/>
          <w:sz w:val="26"/>
          <w:szCs w:val="26"/>
        </w:rPr>
      </w:pPr>
      <w:r w:rsidRPr="000958F1">
        <w:rPr>
          <w:rStyle w:val="Strong"/>
          <w:rFonts w:eastAsiaTheme="majorEastAsia"/>
          <w:b w:val="0"/>
          <w:color w:val="000000"/>
          <w:sz w:val="26"/>
          <w:szCs w:val="26"/>
        </w:rPr>
        <w:t>A. 4</w:t>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t>B. 3</w:t>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t>C. 2</w:t>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t>D. 5</w:t>
      </w:r>
    </w:p>
    <w:p w:rsidR="00575236" w:rsidRPr="000958F1" w:rsidRDefault="00724969" w:rsidP="004D36DD">
      <w:pPr>
        <w:pStyle w:val="NormalWeb"/>
        <w:spacing w:before="0" w:beforeAutospacing="0" w:after="0" w:afterAutospacing="0" w:line="360" w:lineRule="atLeast"/>
        <w:ind w:left="-630" w:right="59"/>
        <w:jc w:val="both"/>
        <w:rPr>
          <w:rStyle w:val="Strong"/>
          <w:rFonts w:eastAsiaTheme="majorEastAsia"/>
          <w:b w:val="0"/>
          <w:color w:val="000000"/>
          <w:sz w:val="26"/>
          <w:szCs w:val="26"/>
        </w:rPr>
      </w:pPr>
      <w:r>
        <w:rPr>
          <w:rStyle w:val="Strong"/>
          <w:rFonts w:eastAsiaTheme="majorEastAsia"/>
          <w:color w:val="000000"/>
          <w:sz w:val="26"/>
          <w:szCs w:val="26"/>
        </w:rPr>
        <w:t>Câu 31</w:t>
      </w:r>
      <w:r w:rsidR="00575236" w:rsidRPr="000958F1">
        <w:rPr>
          <w:rStyle w:val="Strong"/>
          <w:rFonts w:eastAsiaTheme="majorEastAsia"/>
          <w:color w:val="000000"/>
          <w:sz w:val="26"/>
          <w:szCs w:val="26"/>
        </w:rPr>
        <w:t xml:space="preserve">: </w:t>
      </w:r>
      <w:r w:rsidR="00575236" w:rsidRPr="000958F1">
        <w:rPr>
          <w:rStyle w:val="Strong"/>
          <w:rFonts w:eastAsiaTheme="majorEastAsia"/>
          <w:b w:val="0"/>
          <w:color w:val="000000"/>
          <w:sz w:val="26"/>
          <w:szCs w:val="26"/>
        </w:rPr>
        <w:t>Nhóm thực phẩm cung cấp chất khoáng và vitamin là:</w:t>
      </w:r>
    </w:p>
    <w:p w:rsidR="00575236" w:rsidRPr="000958F1" w:rsidRDefault="00575236" w:rsidP="004D36DD">
      <w:pPr>
        <w:pStyle w:val="NormalWeb"/>
        <w:spacing w:before="0" w:beforeAutospacing="0" w:after="0" w:afterAutospacing="0" w:line="360" w:lineRule="atLeast"/>
        <w:ind w:left="-630" w:right="59"/>
        <w:jc w:val="both"/>
        <w:rPr>
          <w:rStyle w:val="Strong"/>
          <w:rFonts w:eastAsiaTheme="majorEastAsia"/>
          <w:b w:val="0"/>
          <w:color w:val="000000"/>
          <w:sz w:val="26"/>
          <w:szCs w:val="26"/>
        </w:rPr>
      </w:pPr>
      <w:r w:rsidRPr="000958F1">
        <w:rPr>
          <w:rStyle w:val="Strong"/>
          <w:rFonts w:eastAsiaTheme="majorEastAsia"/>
          <w:b w:val="0"/>
          <w:color w:val="000000"/>
          <w:sz w:val="26"/>
          <w:szCs w:val="26"/>
        </w:rPr>
        <w:t>A. Thịt</w:t>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t>B. Rau, quả</w:t>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t xml:space="preserve">C. Mỡ </w:t>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t>D. Kẹo</w:t>
      </w:r>
    </w:p>
    <w:p w:rsidR="00575236" w:rsidRPr="000958F1" w:rsidRDefault="00724969" w:rsidP="004D36DD">
      <w:pPr>
        <w:pStyle w:val="NormalWeb"/>
        <w:spacing w:before="0" w:beforeAutospacing="0" w:after="0" w:afterAutospacing="0" w:line="360" w:lineRule="atLeast"/>
        <w:ind w:left="-630" w:right="59"/>
        <w:jc w:val="both"/>
        <w:rPr>
          <w:rStyle w:val="Strong"/>
          <w:rFonts w:eastAsiaTheme="majorEastAsia"/>
          <w:b w:val="0"/>
          <w:color w:val="000000"/>
          <w:sz w:val="26"/>
          <w:szCs w:val="26"/>
        </w:rPr>
      </w:pPr>
      <w:r>
        <w:rPr>
          <w:rStyle w:val="Strong"/>
          <w:rFonts w:eastAsiaTheme="majorEastAsia"/>
          <w:color w:val="000000"/>
          <w:sz w:val="26"/>
          <w:szCs w:val="26"/>
        </w:rPr>
        <w:t>Câu 32</w:t>
      </w:r>
      <w:r w:rsidR="00575236" w:rsidRPr="000958F1">
        <w:rPr>
          <w:rStyle w:val="Strong"/>
          <w:rFonts w:eastAsiaTheme="majorEastAsia"/>
          <w:color w:val="000000"/>
          <w:sz w:val="26"/>
          <w:szCs w:val="26"/>
        </w:rPr>
        <w:t xml:space="preserve">: </w:t>
      </w:r>
      <w:r w:rsidR="00575236" w:rsidRPr="000958F1">
        <w:rPr>
          <w:rStyle w:val="Strong"/>
          <w:rFonts w:eastAsiaTheme="majorEastAsia"/>
          <w:b w:val="0"/>
          <w:color w:val="000000"/>
          <w:sz w:val="26"/>
          <w:szCs w:val="26"/>
        </w:rPr>
        <w:t>Nhu cầu dinh dưỡng của mỗi người phụ thuộc vào:</w:t>
      </w:r>
    </w:p>
    <w:p w:rsidR="00575236" w:rsidRPr="000958F1" w:rsidRDefault="00575236" w:rsidP="004D36DD">
      <w:pPr>
        <w:pStyle w:val="NormalWeb"/>
        <w:spacing w:before="0" w:beforeAutospacing="0" w:after="0" w:afterAutospacing="0" w:line="360" w:lineRule="atLeast"/>
        <w:ind w:left="-630" w:right="59"/>
        <w:jc w:val="both"/>
        <w:rPr>
          <w:rStyle w:val="Strong"/>
          <w:rFonts w:eastAsiaTheme="majorEastAsia"/>
          <w:b w:val="0"/>
          <w:color w:val="000000"/>
          <w:sz w:val="26"/>
          <w:szCs w:val="26"/>
        </w:rPr>
      </w:pPr>
      <w:r w:rsidRPr="000958F1">
        <w:rPr>
          <w:rStyle w:val="Strong"/>
          <w:rFonts w:eastAsiaTheme="majorEastAsia"/>
          <w:b w:val="0"/>
          <w:color w:val="000000"/>
          <w:sz w:val="26"/>
          <w:szCs w:val="26"/>
        </w:rPr>
        <w:t>A. Độ tuổi</w:t>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t>B. Sở thích</w:t>
      </w:r>
    </w:p>
    <w:p w:rsidR="00575236" w:rsidRDefault="00575236" w:rsidP="004D36DD">
      <w:pPr>
        <w:pStyle w:val="NormalWeb"/>
        <w:spacing w:before="0" w:beforeAutospacing="0" w:after="0" w:afterAutospacing="0" w:line="360" w:lineRule="atLeast"/>
        <w:ind w:left="-630" w:right="59"/>
        <w:jc w:val="both"/>
        <w:rPr>
          <w:rStyle w:val="Strong"/>
          <w:rFonts w:eastAsiaTheme="majorEastAsia"/>
          <w:b w:val="0"/>
          <w:color w:val="000000"/>
          <w:sz w:val="26"/>
          <w:szCs w:val="26"/>
        </w:rPr>
      </w:pPr>
      <w:r w:rsidRPr="000958F1">
        <w:rPr>
          <w:rStyle w:val="Strong"/>
          <w:rFonts w:eastAsiaTheme="majorEastAsia"/>
          <w:b w:val="0"/>
          <w:color w:val="000000"/>
          <w:sz w:val="26"/>
          <w:szCs w:val="26"/>
        </w:rPr>
        <w:t>C. Độ tuổi, giới tính</w:t>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r>
      <w:r w:rsidRPr="000958F1">
        <w:rPr>
          <w:rStyle w:val="Strong"/>
          <w:rFonts w:eastAsiaTheme="majorEastAsia"/>
          <w:b w:val="0"/>
          <w:color w:val="000000"/>
          <w:sz w:val="26"/>
          <w:szCs w:val="26"/>
        </w:rPr>
        <w:tab/>
        <w:t>D. Độ tuổi, giới tính, mức độ hoạt động.</w:t>
      </w:r>
    </w:p>
    <w:p w:rsidR="00D225F1" w:rsidRDefault="00D225F1" w:rsidP="004D36DD">
      <w:pPr>
        <w:pStyle w:val="NormalWeb"/>
        <w:spacing w:before="0" w:beforeAutospacing="0" w:after="0" w:afterAutospacing="0" w:line="360" w:lineRule="atLeast"/>
        <w:ind w:left="-630" w:right="59"/>
        <w:jc w:val="both"/>
        <w:rPr>
          <w:rStyle w:val="Strong"/>
          <w:rFonts w:eastAsiaTheme="majorEastAsia"/>
          <w:b w:val="0"/>
          <w:color w:val="000000"/>
          <w:sz w:val="26"/>
          <w:szCs w:val="26"/>
        </w:rPr>
      </w:pPr>
      <w:r w:rsidRPr="00D225F1">
        <w:rPr>
          <w:rStyle w:val="Strong"/>
          <w:rFonts w:eastAsiaTheme="majorEastAsia"/>
          <w:color w:val="000000"/>
          <w:sz w:val="26"/>
          <w:szCs w:val="26"/>
        </w:rPr>
        <w:t>Câu 33</w:t>
      </w:r>
      <w:r>
        <w:rPr>
          <w:rStyle w:val="Strong"/>
          <w:rFonts w:eastAsiaTheme="majorEastAsia"/>
          <w:b w:val="0"/>
          <w:color w:val="000000"/>
          <w:sz w:val="26"/>
          <w:szCs w:val="26"/>
        </w:rPr>
        <w:t>: Phương pháp nào giữ được nhiều chất dinh dưỡng nhất:</w:t>
      </w:r>
    </w:p>
    <w:p w:rsidR="00D225F1" w:rsidRDefault="00D225F1" w:rsidP="004D36DD">
      <w:pPr>
        <w:pStyle w:val="NormalWeb"/>
        <w:spacing w:before="0" w:beforeAutospacing="0" w:after="0" w:afterAutospacing="0" w:line="360" w:lineRule="atLeast"/>
        <w:ind w:left="-630" w:right="59"/>
        <w:jc w:val="both"/>
        <w:rPr>
          <w:rStyle w:val="Strong"/>
          <w:rFonts w:eastAsiaTheme="majorEastAsia"/>
          <w:b w:val="0"/>
          <w:color w:val="000000"/>
          <w:sz w:val="26"/>
          <w:szCs w:val="26"/>
        </w:rPr>
      </w:pPr>
      <w:r>
        <w:rPr>
          <w:rStyle w:val="Strong"/>
          <w:rFonts w:eastAsiaTheme="majorEastAsia"/>
          <w:b w:val="0"/>
          <w:color w:val="000000"/>
          <w:sz w:val="26"/>
          <w:szCs w:val="26"/>
        </w:rPr>
        <w:t xml:space="preserve">A. Hấp </w:t>
      </w:r>
      <w:r>
        <w:rPr>
          <w:rStyle w:val="Strong"/>
          <w:rFonts w:eastAsiaTheme="majorEastAsia"/>
          <w:b w:val="0"/>
          <w:color w:val="000000"/>
          <w:sz w:val="26"/>
          <w:szCs w:val="26"/>
        </w:rPr>
        <w:tab/>
      </w:r>
      <w:r>
        <w:rPr>
          <w:rStyle w:val="Strong"/>
          <w:rFonts w:eastAsiaTheme="majorEastAsia"/>
          <w:b w:val="0"/>
          <w:color w:val="000000"/>
          <w:sz w:val="26"/>
          <w:szCs w:val="26"/>
        </w:rPr>
        <w:tab/>
        <w:t xml:space="preserve">B. Xào </w:t>
      </w:r>
      <w:r>
        <w:rPr>
          <w:rStyle w:val="Strong"/>
          <w:rFonts w:eastAsiaTheme="majorEastAsia"/>
          <w:b w:val="0"/>
          <w:color w:val="000000"/>
          <w:sz w:val="26"/>
          <w:szCs w:val="26"/>
        </w:rPr>
        <w:tab/>
      </w:r>
      <w:r>
        <w:rPr>
          <w:rStyle w:val="Strong"/>
          <w:rFonts w:eastAsiaTheme="majorEastAsia"/>
          <w:b w:val="0"/>
          <w:color w:val="000000"/>
          <w:sz w:val="26"/>
          <w:szCs w:val="26"/>
        </w:rPr>
        <w:tab/>
        <w:t xml:space="preserve">C. Luộc </w:t>
      </w:r>
      <w:r>
        <w:rPr>
          <w:rStyle w:val="Strong"/>
          <w:rFonts w:eastAsiaTheme="majorEastAsia"/>
          <w:b w:val="0"/>
          <w:color w:val="000000"/>
          <w:sz w:val="26"/>
          <w:szCs w:val="26"/>
        </w:rPr>
        <w:tab/>
      </w:r>
      <w:r>
        <w:rPr>
          <w:rStyle w:val="Strong"/>
          <w:rFonts w:eastAsiaTheme="majorEastAsia"/>
          <w:b w:val="0"/>
          <w:color w:val="000000"/>
          <w:sz w:val="26"/>
          <w:szCs w:val="26"/>
        </w:rPr>
        <w:tab/>
        <w:t>D. Rán</w:t>
      </w:r>
    </w:p>
    <w:p w:rsidR="00D225F1" w:rsidRDefault="00D225F1" w:rsidP="004D36DD">
      <w:pPr>
        <w:pStyle w:val="NormalWeb"/>
        <w:spacing w:before="0" w:beforeAutospacing="0" w:after="0" w:afterAutospacing="0" w:line="360" w:lineRule="atLeast"/>
        <w:ind w:left="-630" w:right="59"/>
        <w:jc w:val="both"/>
        <w:rPr>
          <w:rStyle w:val="Strong"/>
          <w:rFonts w:eastAsiaTheme="majorEastAsia"/>
          <w:b w:val="0"/>
          <w:color w:val="000000"/>
          <w:sz w:val="26"/>
          <w:szCs w:val="26"/>
        </w:rPr>
      </w:pPr>
      <w:r w:rsidRPr="00D225F1">
        <w:rPr>
          <w:rStyle w:val="Strong"/>
          <w:rFonts w:eastAsiaTheme="majorEastAsia"/>
          <w:color w:val="000000"/>
          <w:sz w:val="26"/>
          <w:szCs w:val="26"/>
        </w:rPr>
        <w:t>Câu 34</w:t>
      </w:r>
      <w:r>
        <w:rPr>
          <w:rStyle w:val="Strong"/>
          <w:rFonts w:eastAsiaTheme="majorEastAsia"/>
          <w:b w:val="0"/>
          <w:color w:val="000000"/>
          <w:sz w:val="26"/>
          <w:szCs w:val="26"/>
        </w:rPr>
        <w:t>: Phương pháp nào làm chin thực phẩm bằng hơi nước:</w:t>
      </w:r>
    </w:p>
    <w:p w:rsidR="00D225F1" w:rsidRDefault="00D225F1" w:rsidP="004D36DD">
      <w:pPr>
        <w:pStyle w:val="NormalWeb"/>
        <w:spacing w:before="0" w:beforeAutospacing="0" w:after="0" w:afterAutospacing="0" w:line="360" w:lineRule="atLeast"/>
        <w:ind w:left="-630" w:right="59"/>
        <w:jc w:val="both"/>
        <w:rPr>
          <w:rStyle w:val="Strong"/>
          <w:rFonts w:eastAsiaTheme="majorEastAsia"/>
          <w:b w:val="0"/>
          <w:color w:val="000000"/>
          <w:sz w:val="26"/>
          <w:szCs w:val="26"/>
        </w:rPr>
      </w:pPr>
      <w:r>
        <w:rPr>
          <w:rStyle w:val="Strong"/>
          <w:rFonts w:eastAsiaTheme="majorEastAsia"/>
          <w:b w:val="0"/>
          <w:color w:val="000000"/>
          <w:sz w:val="26"/>
          <w:szCs w:val="26"/>
        </w:rPr>
        <w:t xml:space="preserve">A. Rán </w:t>
      </w:r>
      <w:r>
        <w:rPr>
          <w:rStyle w:val="Strong"/>
          <w:rFonts w:eastAsiaTheme="majorEastAsia"/>
          <w:b w:val="0"/>
          <w:color w:val="000000"/>
          <w:sz w:val="26"/>
          <w:szCs w:val="26"/>
        </w:rPr>
        <w:tab/>
      </w:r>
      <w:r>
        <w:rPr>
          <w:rStyle w:val="Strong"/>
          <w:rFonts w:eastAsiaTheme="majorEastAsia"/>
          <w:b w:val="0"/>
          <w:color w:val="000000"/>
          <w:sz w:val="26"/>
          <w:szCs w:val="26"/>
        </w:rPr>
        <w:tab/>
        <w:t>B. Xào</w:t>
      </w:r>
      <w:r>
        <w:rPr>
          <w:rStyle w:val="Strong"/>
          <w:rFonts w:eastAsiaTheme="majorEastAsia"/>
          <w:b w:val="0"/>
          <w:color w:val="000000"/>
          <w:sz w:val="26"/>
          <w:szCs w:val="26"/>
        </w:rPr>
        <w:tab/>
      </w:r>
      <w:r>
        <w:rPr>
          <w:rStyle w:val="Strong"/>
          <w:rFonts w:eastAsiaTheme="majorEastAsia"/>
          <w:b w:val="0"/>
          <w:color w:val="000000"/>
          <w:sz w:val="26"/>
          <w:szCs w:val="26"/>
        </w:rPr>
        <w:tab/>
        <w:t xml:space="preserve">C. Nướng </w:t>
      </w:r>
      <w:r>
        <w:rPr>
          <w:rStyle w:val="Strong"/>
          <w:rFonts w:eastAsiaTheme="majorEastAsia"/>
          <w:b w:val="0"/>
          <w:color w:val="000000"/>
          <w:sz w:val="26"/>
          <w:szCs w:val="26"/>
        </w:rPr>
        <w:tab/>
      </w:r>
      <w:r>
        <w:rPr>
          <w:rStyle w:val="Strong"/>
          <w:rFonts w:eastAsiaTheme="majorEastAsia"/>
          <w:b w:val="0"/>
          <w:color w:val="000000"/>
          <w:sz w:val="26"/>
          <w:szCs w:val="26"/>
        </w:rPr>
        <w:tab/>
        <w:t>D. Luộc</w:t>
      </w:r>
    </w:p>
    <w:p w:rsidR="00A06A43" w:rsidRPr="000958F1" w:rsidRDefault="00A06A43" w:rsidP="00575236">
      <w:pPr>
        <w:ind w:left="90" w:right="-810"/>
        <w:rPr>
          <w:rFonts w:ascii="Times New Roman" w:hAnsi="Times New Roman" w:cs="Times New Roman"/>
          <w:sz w:val="26"/>
          <w:szCs w:val="26"/>
        </w:rPr>
      </w:pPr>
    </w:p>
    <w:sectPr w:rsidR="00A06A43" w:rsidRPr="000958F1">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7AE3" w:rsidRDefault="00FB7AE3" w:rsidP="00C961DA">
      <w:r>
        <w:separator/>
      </w:r>
    </w:p>
  </w:endnote>
  <w:endnote w:type="continuationSeparator" w:id="0">
    <w:p w:rsidR="00FB7AE3" w:rsidRDefault="00FB7AE3" w:rsidP="00C96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2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4642535"/>
      <w:docPartObj>
        <w:docPartGallery w:val="Page Numbers (Bottom of Page)"/>
        <w:docPartUnique/>
      </w:docPartObj>
    </w:sdtPr>
    <w:sdtEndPr>
      <w:rPr>
        <w:noProof/>
      </w:rPr>
    </w:sdtEndPr>
    <w:sdtContent>
      <w:p w:rsidR="00C961DA" w:rsidRDefault="00C961DA">
        <w:pPr>
          <w:pStyle w:val="Footer"/>
          <w:jc w:val="right"/>
        </w:pPr>
        <w:r>
          <w:fldChar w:fldCharType="begin"/>
        </w:r>
        <w:r>
          <w:instrText xml:space="preserve"> PAGE   \* MERGEFORMAT </w:instrText>
        </w:r>
        <w:r>
          <w:fldChar w:fldCharType="separate"/>
        </w:r>
        <w:r w:rsidR="00DA76C5">
          <w:rPr>
            <w:noProof/>
          </w:rPr>
          <w:t>5</w:t>
        </w:r>
        <w:r>
          <w:rPr>
            <w:noProof/>
          </w:rPr>
          <w:fldChar w:fldCharType="end"/>
        </w:r>
      </w:p>
    </w:sdtContent>
  </w:sdt>
  <w:p w:rsidR="00C961DA" w:rsidRDefault="00C961D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7AE3" w:rsidRDefault="00FB7AE3" w:rsidP="00C961DA">
      <w:r>
        <w:separator/>
      </w:r>
    </w:p>
  </w:footnote>
  <w:footnote w:type="continuationSeparator" w:id="0">
    <w:p w:rsidR="00FB7AE3" w:rsidRDefault="00FB7AE3" w:rsidP="00C961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F2B7C66"/>
    <w:multiLevelType w:val="hybridMultilevel"/>
    <w:tmpl w:val="8104EA72"/>
    <w:lvl w:ilvl="0" w:tplc="B5F4CEE4">
      <w:start w:val="2"/>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80" w:hanging="360"/>
      </w:pPr>
      <w:rPr>
        <w:rFonts w:ascii="Courier New" w:hAnsi="Courier New" w:cs="Courier New" w:hint="default"/>
      </w:rPr>
    </w:lvl>
    <w:lvl w:ilvl="2" w:tplc="04090005" w:tentative="1">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1620" w:hanging="360"/>
      </w:pPr>
      <w:rPr>
        <w:rFonts w:ascii="Symbol" w:hAnsi="Symbol" w:hint="default"/>
      </w:rPr>
    </w:lvl>
    <w:lvl w:ilvl="4" w:tplc="04090003" w:tentative="1">
      <w:start w:val="1"/>
      <w:numFmt w:val="bullet"/>
      <w:lvlText w:val="o"/>
      <w:lvlJc w:val="left"/>
      <w:pPr>
        <w:ind w:left="2340" w:hanging="360"/>
      </w:pPr>
      <w:rPr>
        <w:rFonts w:ascii="Courier New" w:hAnsi="Courier New" w:cs="Courier New" w:hint="default"/>
      </w:rPr>
    </w:lvl>
    <w:lvl w:ilvl="5" w:tplc="04090005" w:tentative="1">
      <w:start w:val="1"/>
      <w:numFmt w:val="bullet"/>
      <w:lvlText w:val=""/>
      <w:lvlJc w:val="left"/>
      <w:pPr>
        <w:ind w:left="3060" w:hanging="360"/>
      </w:pPr>
      <w:rPr>
        <w:rFonts w:ascii="Wingdings" w:hAnsi="Wingdings" w:hint="default"/>
      </w:rPr>
    </w:lvl>
    <w:lvl w:ilvl="6" w:tplc="04090001" w:tentative="1">
      <w:start w:val="1"/>
      <w:numFmt w:val="bullet"/>
      <w:lvlText w:val=""/>
      <w:lvlJc w:val="left"/>
      <w:pPr>
        <w:ind w:left="3780" w:hanging="360"/>
      </w:pPr>
      <w:rPr>
        <w:rFonts w:ascii="Symbol" w:hAnsi="Symbol" w:hint="default"/>
      </w:rPr>
    </w:lvl>
    <w:lvl w:ilvl="7" w:tplc="04090003" w:tentative="1">
      <w:start w:val="1"/>
      <w:numFmt w:val="bullet"/>
      <w:lvlText w:val="o"/>
      <w:lvlJc w:val="left"/>
      <w:pPr>
        <w:ind w:left="4500" w:hanging="360"/>
      </w:pPr>
      <w:rPr>
        <w:rFonts w:ascii="Courier New" w:hAnsi="Courier New" w:cs="Courier New" w:hint="default"/>
      </w:rPr>
    </w:lvl>
    <w:lvl w:ilvl="8" w:tplc="04090005" w:tentative="1">
      <w:start w:val="1"/>
      <w:numFmt w:val="bullet"/>
      <w:lvlText w:val=""/>
      <w:lvlJc w:val="left"/>
      <w:pPr>
        <w:ind w:left="5220" w:hanging="360"/>
      </w:pPr>
      <w:rPr>
        <w:rFonts w:ascii="Wingdings" w:hAnsi="Wingdings" w:hint="default"/>
      </w:rPr>
    </w:lvl>
  </w:abstractNum>
  <w:abstractNum w:abstractNumId="15"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EF362C7"/>
    <w:multiLevelType w:val="hybridMultilevel"/>
    <w:tmpl w:val="7C3A3906"/>
    <w:lvl w:ilvl="0" w:tplc="7B3644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0"/>
  </w:num>
  <w:num w:numId="2">
    <w:abstractNumId w:val="12"/>
  </w:num>
  <w:num w:numId="3">
    <w:abstractNumId w:val="10"/>
  </w:num>
  <w:num w:numId="4">
    <w:abstractNumId w:val="23"/>
  </w:num>
  <w:num w:numId="5">
    <w:abstractNumId w:val="13"/>
  </w:num>
  <w:num w:numId="6">
    <w:abstractNumId w:val="17"/>
  </w:num>
  <w:num w:numId="7">
    <w:abstractNumId w:val="1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 w:numId="19">
    <w:abstractNumId w:val="16"/>
  </w:num>
  <w:num w:numId="20">
    <w:abstractNumId w:val="21"/>
  </w:num>
  <w:num w:numId="21">
    <w:abstractNumId w:val="18"/>
  </w:num>
  <w:num w:numId="22">
    <w:abstractNumId w:val="11"/>
  </w:num>
  <w:num w:numId="23">
    <w:abstractNumId w:val="24"/>
  </w:num>
  <w:num w:numId="24">
    <w:abstractNumId w:val="22"/>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D29"/>
    <w:rsid w:val="000274EE"/>
    <w:rsid w:val="00034D85"/>
    <w:rsid w:val="000404DE"/>
    <w:rsid w:val="000958F1"/>
    <w:rsid w:val="000A0861"/>
    <w:rsid w:val="000C2D01"/>
    <w:rsid w:val="000C6E15"/>
    <w:rsid w:val="000D67E2"/>
    <w:rsid w:val="000E1F47"/>
    <w:rsid w:val="00133C32"/>
    <w:rsid w:val="001A0484"/>
    <w:rsid w:val="001D42AB"/>
    <w:rsid w:val="001F041D"/>
    <w:rsid w:val="002573A6"/>
    <w:rsid w:val="00304207"/>
    <w:rsid w:val="00322ED6"/>
    <w:rsid w:val="003770A1"/>
    <w:rsid w:val="003A6883"/>
    <w:rsid w:val="003E08BD"/>
    <w:rsid w:val="004547AF"/>
    <w:rsid w:val="004B027C"/>
    <w:rsid w:val="004D36DD"/>
    <w:rsid w:val="004D54BC"/>
    <w:rsid w:val="004E0580"/>
    <w:rsid w:val="004F3081"/>
    <w:rsid w:val="00546C7E"/>
    <w:rsid w:val="00575236"/>
    <w:rsid w:val="005F4919"/>
    <w:rsid w:val="00610172"/>
    <w:rsid w:val="00622B12"/>
    <w:rsid w:val="00635594"/>
    <w:rsid w:val="00645252"/>
    <w:rsid w:val="006725B4"/>
    <w:rsid w:val="006D2636"/>
    <w:rsid w:val="006D3D74"/>
    <w:rsid w:val="006E66A5"/>
    <w:rsid w:val="006F4CC9"/>
    <w:rsid w:val="0070131A"/>
    <w:rsid w:val="00724969"/>
    <w:rsid w:val="00793982"/>
    <w:rsid w:val="007B1EDC"/>
    <w:rsid w:val="007C07B0"/>
    <w:rsid w:val="007C54BE"/>
    <w:rsid w:val="007E0CB5"/>
    <w:rsid w:val="008054FB"/>
    <w:rsid w:val="0083569A"/>
    <w:rsid w:val="0089263D"/>
    <w:rsid w:val="008B7B48"/>
    <w:rsid w:val="008D60D2"/>
    <w:rsid w:val="008F2971"/>
    <w:rsid w:val="00907FA9"/>
    <w:rsid w:val="00933EAC"/>
    <w:rsid w:val="00964358"/>
    <w:rsid w:val="009A69F5"/>
    <w:rsid w:val="009D6C67"/>
    <w:rsid w:val="00A06A43"/>
    <w:rsid w:val="00A32D0C"/>
    <w:rsid w:val="00A80801"/>
    <w:rsid w:val="00A9204E"/>
    <w:rsid w:val="00AA00A0"/>
    <w:rsid w:val="00AA341D"/>
    <w:rsid w:val="00AC2D76"/>
    <w:rsid w:val="00AF1D00"/>
    <w:rsid w:val="00B02308"/>
    <w:rsid w:val="00B3676A"/>
    <w:rsid w:val="00B816AD"/>
    <w:rsid w:val="00BC0050"/>
    <w:rsid w:val="00BC70CD"/>
    <w:rsid w:val="00BF61B8"/>
    <w:rsid w:val="00C21C0D"/>
    <w:rsid w:val="00C67B76"/>
    <w:rsid w:val="00C93D2D"/>
    <w:rsid w:val="00C956E9"/>
    <w:rsid w:val="00C961DA"/>
    <w:rsid w:val="00CB7DF8"/>
    <w:rsid w:val="00D004B5"/>
    <w:rsid w:val="00D225F1"/>
    <w:rsid w:val="00D36175"/>
    <w:rsid w:val="00D5377F"/>
    <w:rsid w:val="00D61B8E"/>
    <w:rsid w:val="00D75573"/>
    <w:rsid w:val="00D77544"/>
    <w:rsid w:val="00D92B5C"/>
    <w:rsid w:val="00DA6E23"/>
    <w:rsid w:val="00DA76C5"/>
    <w:rsid w:val="00DB3AF1"/>
    <w:rsid w:val="00DC02DD"/>
    <w:rsid w:val="00DF3A91"/>
    <w:rsid w:val="00E11A58"/>
    <w:rsid w:val="00E46CBB"/>
    <w:rsid w:val="00E46D29"/>
    <w:rsid w:val="00E80A84"/>
    <w:rsid w:val="00E9090E"/>
    <w:rsid w:val="00EC0B23"/>
    <w:rsid w:val="00F571C0"/>
    <w:rsid w:val="00F74C94"/>
    <w:rsid w:val="00FB7AE3"/>
    <w:rsid w:val="00FF3A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217761"/>
  <w15:chartTrackingRefBased/>
  <w15:docId w15:val="{98CD9D0E-F69E-467A-A68A-E1CF3FE67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569A"/>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unhideWhenUsed/>
    <w:rsid w:val="006D3D74"/>
  </w:style>
  <w:style w:type="character" w:customStyle="1" w:styleId="HeaderChar">
    <w:name w:val="Header Char"/>
    <w:basedOn w:val="DefaultParagraphFont"/>
    <w:link w:val="Header"/>
    <w:uiPriority w:val="99"/>
    <w:rsid w:val="006D3D74"/>
  </w:style>
  <w:style w:type="paragraph" w:styleId="Footer">
    <w:name w:val="footer"/>
    <w:basedOn w:val="Normal"/>
    <w:link w:val="FooterChar"/>
    <w:uiPriority w:val="99"/>
    <w:unhideWhenUsed/>
    <w:rsid w:val="006D3D74"/>
  </w:style>
  <w:style w:type="character" w:customStyle="1" w:styleId="FooterChar">
    <w:name w:val="Footer Char"/>
    <w:basedOn w:val="DefaultParagraphFont"/>
    <w:link w:val="Footer"/>
    <w:uiPriority w:val="99"/>
    <w:rsid w:val="006D3D74"/>
  </w:style>
  <w:style w:type="paragraph" w:styleId="TOC9">
    <w:name w:val="toc 9"/>
    <w:basedOn w:val="Normal"/>
    <w:next w:val="Normal"/>
    <w:autoRedefine/>
    <w:uiPriority w:val="39"/>
    <w:semiHidden/>
    <w:unhideWhenUsed/>
    <w:rsid w:val="0083569A"/>
    <w:pPr>
      <w:spacing w:after="120"/>
      <w:ind w:left="1757"/>
    </w:pPr>
  </w:style>
  <w:style w:type="paragraph" w:styleId="ListParagraph">
    <w:name w:val="List Paragraph"/>
    <w:basedOn w:val="Normal"/>
    <w:uiPriority w:val="34"/>
    <w:unhideWhenUsed/>
    <w:qFormat/>
    <w:rsid w:val="00A80801"/>
    <w:pPr>
      <w:ind w:left="720"/>
      <w:contextualSpacing/>
    </w:pPr>
  </w:style>
  <w:style w:type="paragraph" w:styleId="NormalWeb">
    <w:name w:val="Normal (Web)"/>
    <w:basedOn w:val="Normal"/>
    <w:uiPriority w:val="99"/>
    <w:unhideWhenUsed/>
    <w:rsid w:val="006E66A5"/>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466378">
      <w:bodyDiv w:val="1"/>
      <w:marLeft w:val="0"/>
      <w:marRight w:val="0"/>
      <w:marTop w:val="0"/>
      <w:marBottom w:val="0"/>
      <w:divBdr>
        <w:top w:val="none" w:sz="0" w:space="0" w:color="auto"/>
        <w:left w:val="none" w:sz="0" w:space="0" w:color="auto"/>
        <w:bottom w:val="none" w:sz="0" w:space="0" w:color="auto"/>
        <w:right w:val="none" w:sz="0" w:space="0" w:color="auto"/>
      </w:divBdr>
    </w:div>
    <w:div w:id="874929444">
      <w:bodyDiv w:val="1"/>
      <w:marLeft w:val="0"/>
      <w:marRight w:val="0"/>
      <w:marTop w:val="0"/>
      <w:marBottom w:val="0"/>
      <w:divBdr>
        <w:top w:val="none" w:sz="0" w:space="0" w:color="auto"/>
        <w:left w:val="none" w:sz="0" w:space="0" w:color="auto"/>
        <w:bottom w:val="none" w:sz="0" w:space="0" w:color="auto"/>
        <w:right w:val="none" w:sz="0" w:space="0" w:color="auto"/>
      </w:divBdr>
    </w:div>
    <w:div w:id="923539704">
      <w:bodyDiv w:val="1"/>
      <w:marLeft w:val="0"/>
      <w:marRight w:val="0"/>
      <w:marTop w:val="0"/>
      <w:marBottom w:val="0"/>
      <w:divBdr>
        <w:top w:val="none" w:sz="0" w:space="0" w:color="auto"/>
        <w:left w:val="none" w:sz="0" w:space="0" w:color="auto"/>
        <w:bottom w:val="none" w:sz="0" w:space="0" w:color="auto"/>
        <w:right w:val="none" w:sz="0" w:space="0" w:color="auto"/>
      </w:divBdr>
    </w:div>
    <w:div w:id="1217475463">
      <w:bodyDiv w:val="1"/>
      <w:marLeft w:val="0"/>
      <w:marRight w:val="0"/>
      <w:marTop w:val="0"/>
      <w:marBottom w:val="0"/>
      <w:divBdr>
        <w:top w:val="none" w:sz="0" w:space="0" w:color="auto"/>
        <w:left w:val="none" w:sz="0" w:space="0" w:color="auto"/>
        <w:bottom w:val="none" w:sz="0" w:space="0" w:color="auto"/>
        <w:right w:val="none" w:sz="0" w:space="0" w:color="auto"/>
      </w:divBdr>
    </w:div>
    <w:div w:id="1220675167">
      <w:bodyDiv w:val="1"/>
      <w:marLeft w:val="0"/>
      <w:marRight w:val="0"/>
      <w:marTop w:val="0"/>
      <w:marBottom w:val="0"/>
      <w:divBdr>
        <w:top w:val="none" w:sz="0" w:space="0" w:color="auto"/>
        <w:left w:val="none" w:sz="0" w:space="0" w:color="auto"/>
        <w:bottom w:val="none" w:sz="0" w:space="0" w:color="auto"/>
        <w:right w:val="none" w:sz="0" w:space="0" w:color="auto"/>
      </w:divBdr>
    </w:div>
    <w:div w:id="1648977980">
      <w:bodyDiv w:val="1"/>
      <w:marLeft w:val="0"/>
      <w:marRight w:val="0"/>
      <w:marTop w:val="0"/>
      <w:marBottom w:val="0"/>
      <w:divBdr>
        <w:top w:val="none" w:sz="0" w:space="0" w:color="auto"/>
        <w:left w:val="none" w:sz="0" w:space="0" w:color="auto"/>
        <w:bottom w:val="none" w:sz="0" w:space="0" w:color="auto"/>
        <w:right w:val="none" w:sz="0" w:space="0" w:color="auto"/>
      </w:divBdr>
    </w:div>
    <w:div w:id="1719739539">
      <w:bodyDiv w:val="1"/>
      <w:marLeft w:val="0"/>
      <w:marRight w:val="0"/>
      <w:marTop w:val="0"/>
      <w:marBottom w:val="0"/>
      <w:divBdr>
        <w:top w:val="none" w:sz="0" w:space="0" w:color="auto"/>
        <w:left w:val="none" w:sz="0" w:space="0" w:color="auto"/>
        <w:bottom w:val="none" w:sz="0" w:space="0" w:color="auto"/>
        <w:right w:val="none" w:sz="0" w:space="0" w:color="auto"/>
      </w:divBdr>
    </w:div>
    <w:div w:id="1824396246">
      <w:bodyDiv w:val="1"/>
      <w:marLeft w:val="0"/>
      <w:marRight w:val="0"/>
      <w:marTop w:val="0"/>
      <w:marBottom w:val="0"/>
      <w:divBdr>
        <w:top w:val="none" w:sz="0" w:space="0" w:color="auto"/>
        <w:left w:val="none" w:sz="0" w:space="0" w:color="auto"/>
        <w:bottom w:val="none" w:sz="0" w:space="0" w:color="auto"/>
        <w:right w:val="none" w:sz="0" w:space="0" w:color="auto"/>
      </w:divBdr>
    </w:div>
    <w:div w:id="198161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Microsoft\Templates\Single%20spaced%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customXml/itemProps2.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3.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Single spaced (blank)</Template>
  <TotalTime>229</TotalTime>
  <Pages>5</Pages>
  <Words>1192</Words>
  <Characters>6800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69</cp:revision>
  <dcterms:created xsi:type="dcterms:W3CDTF">2022-12-08T01:29:00Z</dcterms:created>
  <dcterms:modified xsi:type="dcterms:W3CDTF">2025-12-04T13:14:00Z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